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42F2C" w14:textId="77777777" w:rsidR="00EA5CEA" w:rsidRPr="00700B6E" w:rsidRDefault="00EA5CEA">
      <w:pPr>
        <w:spacing w:before="19" w:line="240" w:lineRule="exact"/>
        <w:rPr>
          <w:rFonts w:asciiTheme="minorHAnsi" w:hAnsiTheme="minorHAnsi" w:cstheme="minorHAnsi"/>
          <w:sz w:val="22"/>
          <w:szCs w:val="22"/>
        </w:rPr>
      </w:pPr>
    </w:p>
    <w:p w14:paraId="5FFDA17A" w14:textId="1321CB3D" w:rsidR="00EA5CEA" w:rsidRPr="00700B6E" w:rsidRDefault="00700B6E" w:rsidP="00700B6E">
      <w:pPr>
        <w:spacing w:before="16" w:line="240" w:lineRule="exact"/>
        <w:ind w:firstLine="100"/>
        <w:rPr>
          <w:rFonts w:asciiTheme="minorHAnsi" w:hAnsiTheme="minorHAnsi" w:cstheme="minorHAnsi"/>
          <w:sz w:val="22"/>
          <w:szCs w:val="22"/>
        </w:rPr>
      </w:pPr>
      <w:r w:rsidRPr="00700B6E">
        <w:rPr>
          <w:rFonts w:asciiTheme="minorHAnsi" w:hAnsiTheme="minorHAnsi" w:cstheme="minorHAnsi"/>
          <w:sz w:val="22"/>
          <w:szCs w:val="22"/>
        </w:rPr>
        <w:t>Marlon Wall</w:t>
      </w:r>
    </w:p>
    <w:p w14:paraId="2028B723" w14:textId="77777777" w:rsidR="00EA5CEA" w:rsidRPr="00700B6E" w:rsidRDefault="00A849B3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700B6E">
        <w:rPr>
          <w:rFonts w:asciiTheme="minorHAnsi" w:eastAsia="Verdana" w:hAnsiTheme="minorHAnsi" w:cstheme="minorHAnsi"/>
          <w:sz w:val="22"/>
          <w:szCs w:val="22"/>
        </w:rPr>
        <w:t>Ad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d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z w:val="22"/>
          <w:szCs w:val="22"/>
        </w:rPr>
        <w:t>s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700B6E">
        <w:rPr>
          <w:rFonts w:asciiTheme="minorHAnsi" w:eastAsia="Verdana" w:hAnsiTheme="minorHAnsi" w:cstheme="minorHAnsi"/>
          <w:sz w:val="22"/>
          <w:szCs w:val="22"/>
        </w:rPr>
        <w:t xml:space="preserve">:     </w:t>
      </w:r>
      <w:r w:rsidRPr="00700B6E">
        <w:rPr>
          <w:rFonts w:asciiTheme="minorHAnsi" w:eastAsia="Verdana" w:hAnsiTheme="minorHAnsi" w:cstheme="minorHAnsi"/>
          <w:spacing w:val="62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z w:val="22"/>
          <w:szCs w:val="22"/>
        </w:rPr>
        <w:t>s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z w:val="22"/>
          <w:szCs w:val="22"/>
        </w:rPr>
        <w:t>bo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u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sz w:val="22"/>
          <w:szCs w:val="22"/>
        </w:rPr>
        <w:t>ne</w:t>
      </w:r>
    </w:p>
    <w:p w14:paraId="5506902E" w14:textId="77777777" w:rsidR="00EA5CEA" w:rsidRPr="00700B6E" w:rsidRDefault="00A849B3">
      <w:pPr>
        <w:spacing w:before="9" w:line="240" w:lineRule="exact"/>
        <w:ind w:left="1540" w:right="4763"/>
        <w:rPr>
          <w:rFonts w:asciiTheme="minorHAnsi" w:eastAsia="Verdana" w:hAnsiTheme="minorHAnsi" w:cstheme="minorHAnsi"/>
          <w:sz w:val="22"/>
          <w:szCs w:val="22"/>
        </w:rPr>
      </w:pP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z w:val="22"/>
          <w:szCs w:val="22"/>
        </w:rPr>
        <w:t>st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S</w:t>
      </w:r>
      <w:r w:rsidRPr="00700B6E">
        <w:rPr>
          <w:rFonts w:asciiTheme="minorHAnsi" w:eastAsia="Verdana" w:hAnsiTheme="minorHAnsi" w:cstheme="minorHAnsi"/>
          <w:sz w:val="22"/>
          <w:szCs w:val="22"/>
        </w:rPr>
        <w:t>u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700B6E">
        <w:rPr>
          <w:rFonts w:asciiTheme="minorHAnsi" w:eastAsia="Verdana" w:hAnsiTheme="minorHAnsi" w:cstheme="minorHAnsi"/>
          <w:sz w:val="22"/>
          <w:szCs w:val="22"/>
        </w:rPr>
        <w:t>s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z w:val="22"/>
          <w:szCs w:val="22"/>
        </w:rPr>
        <w:t xml:space="preserve">x, 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B</w:t>
      </w:r>
      <w:r w:rsidRPr="00700B6E">
        <w:rPr>
          <w:rFonts w:asciiTheme="minorHAnsi" w:eastAsia="Verdana" w:hAnsiTheme="minorHAnsi" w:cstheme="minorHAnsi"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2</w:t>
      </w:r>
      <w:r w:rsidRPr="00700B6E">
        <w:rPr>
          <w:rFonts w:asciiTheme="minorHAnsi" w:eastAsia="Verdana" w:hAnsiTheme="minorHAnsi" w:cstheme="minorHAnsi"/>
          <w:sz w:val="22"/>
          <w:szCs w:val="22"/>
        </w:rPr>
        <w:t xml:space="preserve">2 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9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H</w:t>
      </w:r>
      <w:r w:rsidRPr="00700B6E">
        <w:rPr>
          <w:rFonts w:asciiTheme="minorHAnsi" w:eastAsia="Verdana" w:hAnsiTheme="minorHAnsi" w:cstheme="minorHAnsi"/>
          <w:sz w:val="22"/>
          <w:szCs w:val="22"/>
        </w:rPr>
        <w:t xml:space="preserve">P 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UK</w:t>
      </w:r>
    </w:p>
    <w:p w14:paraId="77D62613" w14:textId="77777777" w:rsidR="00EA5CEA" w:rsidRPr="00700B6E" w:rsidRDefault="00A849B3">
      <w:pPr>
        <w:spacing w:line="240" w:lineRule="exact"/>
        <w:ind w:left="1540"/>
        <w:rPr>
          <w:rFonts w:asciiTheme="minorHAnsi" w:eastAsia="Verdana" w:hAnsiTheme="minorHAnsi" w:cstheme="minorHAnsi"/>
          <w:sz w:val="22"/>
          <w:szCs w:val="22"/>
        </w:rPr>
      </w:pP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Phon</w:t>
      </w:r>
      <w:r w:rsidRPr="00700B6E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:</w:t>
      </w:r>
      <w:r w:rsidRPr="00700B6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+</w:t>
      </w:r>
      <w:r w:rsidRPr="00700B6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4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4 </w:t>
      </w:r>
      <w:r w:rsidRPr="00700B6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0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7</w:t>
      </w:r>
      <w:r w:rsidRPr="00700B6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5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3-</w:t>
      </w:r>
      <w:r w:rsidRPr="00700B6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5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75</w:t>
      </w:r>
      <w:r w:rsidRPr="00700B6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-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3131</w:t>
      </w:r>
    </w:p>
    <w:p w14:paraId="6D7FA049" w14:textId="31F5DF13" w:rsidR="00EA5CEA" w:rsidRPr="00700B6E" w:rsidRDefault="00A849B3">
      <w:pPr>
        <w:spacing w:line="240" w:lineRule="exact"/>
        <w:ind w:left="1540"/>
        <w:rPr>
          <w:rFonts w:asciiTheme="minorHAnsi" w:eastAsia="Verdana" w:hAnsiTheme="minorHAnsi" w:cstheme="minorHAnsi"/>
          <w:sz w:val="22"/>
          <w:szCs w:val="22"/>
        </w:rPr>
      </w:pPr>
      <w:r w:rsidRPr="00700B6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-</w:t>
      </w:r>
      <w:r w:rsidRPr="00700B6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m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ail: </w:t>
      </w:r>
      <w:hyperlink r:id="rId7" w:history="1">
        <w:r w:rsidR="00700B6E" w:rsidRPr="00FB09A8">
          <w:rPr>
            <w:rStyle w:val="Hyperlink"/>
            <w:rFonts w:asciiTheme="minorHAnsi" w:eastAsia="Verdana" w:hAnsiTheme="minorHAnsi" w:cstheme="minorHAnsi"/>
            <w:position w:val="-1"/>
            <w:sz w:val="22"/>
            <w:szCs w:val="22"/>
          </w:rPr>
          <w:t>marlon@gmail.com</w:t>
        </w:r>
      </w:hyperlink>
    </w:p>
    <w:p w14:paraId="0E8B0C1A" w14:textId="77777777" w:rsidR="00EA5CEA" w:rsidRPr="00700B6E" w:rsidRDefault="00EA5CEA">
      <w:pPr>
        <w:spacing w:before="1" w:line="240" w:lineRule="exact"/>
        <w:rPr>
          <w:rFonts w:asciiTheme="minorHAnsi" w:hAnsiTheme="minorHAnsi" w:cstheme="minorHAnsi"/>
          <w:sz w:val="22"/>
          <w:szCs w:val="22"/>
        </w:rPr>
        <w:sectPr w:rsidR="00EA5CEA" w:rsidRPr="00700B6E">
          <w:footerReference w:type="default" r:id="rId8"/>
          <w:pgSz w:w="12240" w:h="15840"/>
          <w:pgMar w:top="1380" w:right="1720" w:bottom="280" w:left="1700" w:header="0" w:footer="682" w:gutter="0"/>
          <w:pgNumType w:start="1"/>
          <w:cols w:space="720"/>
        </w:sectPr>
      </w:pPr>
    </w:p>
    <w:p w14:paraId="075BF48D" w14:textId="77777777" w:rsidR="00EA5CEA" w:rsidRPr="00700B6E" w:rsidRDefault="00A849B3">
      <w:pPr>
        <w:spacing w:before="23"/>
        <w:ind w:left="100" w:right="-52"/>
        <w:rPr>
          <w:rFonts w:asciiTheme="minorHAnsi" w:eastAsia="Verdana" w:hAnsiTheme="minorHAnsi" w:cstheme="minorHAnsi"/>
          <w:sz w:val="22"/>
          <w:szCs w:val="22"/>
        </w:rPr>
      </w:pPr>
      <w:r w:rsidRPr="00700B6E">
        <w:rPr>
          <w:rFonts w:asciiTheme="minorHAnsi" w:eastAsia="Verdana" w:hAnsiTheme="minorHAnsi" w:cstheme="minorHAnsi"/>
          <w:b/>
          <w:spacing w:val="1"/>
          <w:sz w:val="22"/>
          <w:szCs w:val="22"/>
        </w:rPr>
        <w:t>S</w:t>
      </w:r>
      <w:r w:rsidRPr="00700B6E">
        <w:rPr>
          <w:rFonts w:asciiTheme="minorHAnsi" w:eastAsia="Verdana" w:hAnsiTheme="minorHAnsi" w:cstheme="minorHAnsi"/>
          <w:b/>
          <w:sz w:val="22"/>
          <w:szCs w:val="22"/>
        </w:rPr>
        <w:t>kil</w:t>
      </w:r>
      <w:r w:rsidRPr="00700B6E">
        <w:rPr>
          <w:rFonts w:asciiTheme="minorHAnsi" w:eastAsia="Verdana" w:hAnsiTheme="minorHAnsi" w:cstheme="minorHAnsi"/>
          <w:b/>
          <w:spacing w:val="-1"/>
          <w:sz w:val="22"/>
          <w:szCs w:val="22"/>
        </w:rPr>
        <w:t>l</w:t>
      </w:r>
      <w:r w:rsidRPr="00700B6E">
        <w:rPr>
          <w:rFonts w:asciiTheme="minorHAnsi" w:eastAsia="Verdana" w:hAnsiTheme="minorHAnsi" w:cstheme="minorHAnsi"/>
          <w:b/>
          <w:sz w:val="22"/>
          <w:szCs w:val="22"/>
        </w:rPr>
        <w:t>s:</w:t>
      </w:r>
    </w:p>
    <w:p w14:paraId="6DC1740D" w14:textId="77777777" w:rsidR="00EA5CEA" w:rsidRPr="00700B6E" w:rsidRDefault="00A849B3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  <w:r w:rsidRPr="00700B6E">
        <w:rPr>
          <w:rFonts w:asciiTheme="minorHAnsi" w:hAnsiTheme="minorHAnsi" w:cstheme="minorHAnsi"/>
          <w:sz w:val="22"/>
          <w:szCs w:val="22"/>
        </w:rPr>
        <w:br w:type="column"/>
      </w:r>
    </w:p>
    <w:p w14:paraId="318E04B8" w14:textId="77777777" w:rsidR="00EA5CEA" w:rsidRPr="00700B6E" w:rsidRDefault="00A849B3">
      <w:pPr>
        <w:ind w:right="4482"/>
        <w:rPr>
          <w:rFonts w:asciiTheme="minorHAnsi" w:eastAsia="Verdana" w:hAnsiTheme="minorHAnsi" w:cstheme="minorHAnsi"/>
          <w:sz w:val="22"/>
          <w:szCs w:val="22"/>
        </w:rPr>
        <w:sectPr w:rsidR="00EA5CEA" w:rsidRPr="00700B6E">
          <w:type w:val="continuous"/>
          <w:pgSz w:w="12240" w:h="15840"/>
          <w:pgMar w:top="1380" w:right="1720" w:bottom="280" w:left="1700" w:header="720" w:footer="720" w:gutter="0"/>
          <w:cols w:num="2" w:space="720" w:equalWidth="0">
            <w:col w:w="819" w:space="1"/>
            <w:col w:w="8000"/>
          </w:cols>
        </w:sectPr>
      </w:pPr>
      <w:r w:rsidRPr="00700B6E">
        <w:rPr>
          <w:rFonts w:asciiTheme="minorHAnsi" w:eastAsia="Verdana" w:hAnsiTheme="minorHAnsi" w:cstheme="minorHAnsi"/>
          <w:sz w:val="22"/>
          <w:szCs w:val="22"/>
        </w:rPr>
        <w:t>La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sz w:val="22"/>
          <w:szCs w:val="22"/>
        </w:rPr>
        <w:t>g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700B6E">
        <w:rPr>
          <w:rFonts w:asciiTheme="minorHAnsi" w:eastAsia="Verdana" w:hAnsiTheme="minorHAnsi" w:cstheme="minorHAnsi"/>
          <w:sz w:val="22"/>
          <w:szCs w:val="22"/>
        </w:rPr>
        <w:t>age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sz w:val="22"/>
          <w:szCs w:val="22"/>
        </w:rPr>
        <w:t>sl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z w:val="22"/>
          <w:szCs w:val="22"/>
        </w:rPr>
        <w:t>n P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oo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f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z w:val="22"/>
          <w:szCs w:val="22"/>
        </w:rPr>
        <w:t>ad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sz w:val="22"/>
          <w:szCs w:val="22"/>
        </w:rPr>
        <w:t>ng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z w:val="22"/>
          <w:szCs w:val="22"/>
        </w:rPr>
        <w:t>&amp;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z w:val="22"/>
          <w:szCs w:val="22"/>
        </w:rPr>
        <w:t>d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sz w:val="22"/>
          <w:szCs w:val="22"/>
        </w:rPr>
        <w:t>ng Ha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z w:val="22"/>
          <w:szCs w:val="22"/>
        </w:rPr>
        <w:t>ni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z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z w:val="22"/>
          <w:szCs w:val="22"/>
        </w:rPr>
        <w:t>n, Ph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z w:val="22"/>
          <w:szCs w:val="22"/>
        </w:rPr>
        <w:t>ne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z w:val="22"/>
          <w:szCs w:val="22"/>
        </w:rPr>
        <w:t>in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sz w:val="22"/>
          <w:szCs w:val="22"/>
        </w:rPr>
        <w:t>vi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w</w:t>
      </w:r>
      <w:r w:rsidRPr="00700B6E">
        <w:rPr>
          <w:rFonts w:asciiTheme="minorHAnsi" w:eastAsia="Verdana" w:hAnsiTheme="minorHAnsi" w:cstheme="minorHAnsi"/>
          <w:sz w:val="22"/>
          <w:szCs w:val="22"/>
        </w:rPr>
        <w:t>s La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sz w:val="22"/>
          <w:szCs w:val="22"/>
        </w:rPr>
        <w:t>g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700B6E">
        <w:rPr>
          <w:rFonts w:asciiTheme="minorHAnsi" w:eastAsia="Verdana" w:hAnsiTheme="minorHAnsi" w:cstheme="minorHAnsi"/>
          <w:sz w:val="22"/>
          <w:szCs w:val="22"/>
        </w:rPr>
        <w:t>age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z w:val="22"/>
          <w:szCs w:val="22"/>
        </w:rPr>
        <w:t>Q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u</w:t>
      </w:r>
      <w:r w:rsidRPr="00700B6E">
        <w:rPr>
          <w:rFonts w:asciiTheme="minorHAnsi" w:eastAsia="Verdana" w:hAnsiTheme="minorHAnsi" w:cstheme="minorHAnsi"/>
          <w:sz w:val="22"/>
          <w:szCs w:val="22"/>
        </w:rPr>
        <w:t>ality A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700B6E">
        <w:rPr>
          <w:rFonts w:asciiTheme="minorHAnsi" w:eastAsia="Verdana" w:hAnsiTheme="minorHAnsi" w:cstheme="minorHAnsi"/>
          <w:sz w:val="22"/>
          <w:szCs w:val="22"/>
        </w:rPr>
        <w:t>s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z w:val="22"/>
          <w:szCs w:val="22"/>
        </w:rPr>
        <w:t>s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sz w:val="22"/>
          <w:szCs w:val="22"/>
        </w:rPr>
        <w:t xml:space="preserve">t 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700B6E">
        <w:rPr>
          <w:rFonts w:asciiTheme="minorHAnsi" w:eastAsia="Verdana" w:hAnsiTheme="minorHAnsi" w:cstheme="minorHAnsi"/>
          <w:sz w:val="22"/>
          <w:szCs w:val="22"/>
        </w:rPr>
        <w:t>asic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z w:val="22"/>
          <w:szCs w:val="22"/>
        </w:rPr>
        <w:t>P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h</w:t>
      </w:r>
      <w:r w:rsidRPr="00700B6E">
        <w:rPr>
          <w:rFonts w:asciiTheme="minorHAnsi" w:eastAsia="Verdana" w:hAnsiTheme="minorHAnsi" w:cstheme="minorHAnsi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rm</w:t>
      </w:r>
      <w:r w:rsidRPr="00700B6E">
        <w:rPr>
          <w:rFonts w:asciiTheme="minorHAnsi" w:eastAsia="Verdana" w:hAnsiTheme="minorHAnsi" w:cstheme="minorHAnsi"/>
          <w:sz w:val="22"/>
          <w:szCs w:val="22"/>
        </w:rPr>
        <w:t>ac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z w:val="22"/>
          <w:szCs w:val="22"/>
        </w:rPr>
        <w:t>u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sz w:val="22"/>
          <w:szCs w:val="22"/>
        </w:rPr>
        <w:t>c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z w:val="22"/>
          <w:szCs w:val="22"/>
        </w:rPr>
        <w:t xml:space="preserve">l 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k</w:t>
      </w:r>
      <w:r w:rsidRPr="00700B6E">
        <w:rPr>
          <w:rFonts w:asciiTheme="minorHAnsi" w:eastAsia="Verdana" w:hAnsiTheme="minorHAnsi" w:cstheme="minorHAnsi"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z w:val="22"/>
          <w:szCs w:val="22"/>
        </w:rPr>
        <w:t>wl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d</w:t>
      </w:r>
      <w:r w:rsidRPr="00700B6E">
        <w:rPr>
          <w:rFonts w:asciiTheme="minorHAnsi" w:eastAsia="Verdana" w:hAnsiTheme="minorHAnsi" w:cstheme="minorHAnsi"/>
          <w:sz w:val="22"/>
          <w:szCs w:val="22"/>
        </w:rPr>
        <w:t>ge</w:t>
      </w:r>
    </w:p>
    <w:p w14:paraId="3057D332" w14:textId="77777777" w:rsidR="00EA5CEA" w:rsidRPr="00700B6E" w:rsidRDefault="00EA5CEA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344E0287" w14:textId="77777777" w:rsidR="00EA5CEA" w:rsidRPr="00700B6E" w:rsidRDefault="00A849B3">
      <w:pPr>
        <w:spacing w:before="23"/>
        <w:ind w:left="820" w:right="5393" w:hanging="720"/>
        <w:rPr>
          <w:rFonts w:asciiTheme="minorHAnsi" w:eastAsia="Verdana" w:hAnsiTheme="minorHAnsi" w:cstheme="minorHAnsi"/>
          <w:sz w:val="22"/>
          <w:szCs w:val="22"/>
        </w:rPr>
      </w:pPr>
      <w:r w:rsidRPr="00700B6E">
        <w:rPr>
          <w:rFonts w:asciiTheme="minorHAnsi" w:eastAsia="Verdana" w:hAnsiTheme="minorHAnsi" w:cstheme="minorHAnsi"/>
          <w:b/>
          <w:sz w:val="22"/>
          <w:szCs w:val="22"/>
        </w:rPr>
        <w:t>La</w:t>
      </w:r>
      <w:r w:rsidRPr="00700B6E">
        <w:rPr>
          <w:rFonts w:asciiTheme="minorHAnsi" w:eastAsia="Verdana" w:hAnsiTheme="minorHAnsi" w:cstheme="minorHAnsi"/>
          <w:b/>
          <w:spacing w:val="-1"/>
          <w:sz w:val="22"/>
          <w:szCs w:val="22"/>
        </w:rPr>
        <w:t>ng</w:t>
      </w:r>
      <w:r w:rsidRPr="00700B6E">
        <w:rPr>
          <w:rFonts w:asciiTheme="minorHAnsi" w:eastAsia="Verdana" w:hAnsiTheme="minorHAnsi" w:cstheme="minorHAnsi"/>
          <w:b/>
          <w:spacing w:val="1"/>
          <w:sz w:val="22"/>
          <w:szCs w:val="22"/>
        </w:rPr>
        <w:t>u</w:t>
      </w:r>
      <w:r w:rsidRPr="00700B6E">
        <w:rPr>
          <w:rFonts w:asciiTheme="minorHAnsi" w:eastAsia="Verdana" w:hAnsiTheme="minorHAnsi" w:cstheme="minorHAnsi"/>
          <w:b/>
          <w:spacing w:val="-2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b/>
          <w:spacing w:val="1"/>
          <w:sz w:val="22"/>
          <w:szCs w:val="22"/>
        </w:rPr>
        <w:t>g</w:t>
      </w:r>
      <w:r w:rsidRPr="00700B6E">
        <w:rPr>
          <w:rFonts w:asciiTheme="minorHAnsi" w:eastAsia="Verdana" w:hAnsiTheme="minorHAnsi" w:cstheme="minorHAnsi"/>
          <w:b/>
          <w:sz w:val="22"/>
          <w:szCs w:val="22"/>
        </w:rPr>
        <w:t xml:space="preserve">e </w:t>
      </w:r>
      <w:r w:rsidRPr="00700B6E">
        <w:rPr>
          <w:rFonts w:asciiTheme="minorHAnsi" w:eastAsia="Verdana" w:hAnsiTheme="minorHAnsi" w:cstheme="minorHAnsi"/>
          <w:b/>
          <w:spacing w:val="-4"/>
          <w:sz w:val="22"/>
          <w:szCs w:val="22"/>
        </w:rPr>
        <w:t>P</w:t>
      </w:r>
      <w:r w:rsidRPr="00700B6E">
        <w:rPr>
          <w:rFonts w:asciiTheme="minorHAnsi" w:eastAsia="Verdana" w:hAnsiTheme="minorHAnsi" w:cstheme="minorHAnsi"/>
          <w:b/>
          <w:sz w:val="22"/>
          <w:szCs w:val="22"/>
        </w:rPr>
        <w:t>ai</w:t>
      </w:r>
      <w:r w:rsidRPr="00700B6E">
        <w:rPr>
          <w:rFonts w:asciiTheme="minorHAnsi" w:eastAsia="Verdana" w:hAnsiTheme="minorHAnsi" w:cstheme="minorHAnsi"/>
          <w:b/>
          <w:spacing w:val="1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b/>
          <w:sz w:val="22"/>
          <w:szCs w:val="22"/>
        </w:rPr>
        <w:t xml:space="preserve">s: 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sz w:val="22"/>
          <w:szCs w:val="22"/>
        </w:rPr>
        <w:t>gli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700B6E">
        <w:rPr>
          <w:rFonts w:asciiTheme="minorHAnsi" w:eastAsia="Verdana" w:hAnsiTheme="minorHAnsi" w:cstheme="minorHAnsi"/>
          <w:sz w:val="22"/>
          <w:szCs w:val="22"/>
        </w:rPr>
        <w:t>–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700B6E">
        <w:rPr>
          <w:rFonts w:asciiTheme="minorHAnsi" w:eastAsia="Verdana" w:hAnsiTheme="minorHAnsi" w:cstheme="minorHAnsi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z w:val="22"/>
          <w:szCs w:val="22"/>
        </w:rPr>
        <w:t>vi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(</w:t>
      </w:r>
      <w:r w:rsidRPr="00700B6E">
        <w:rPr>
          <w:rFonts w:asciiTheme="minorHAnsi" w:eastAsia="Verdana" w:hAnsiTheme="minorHAnsi" w:cstheme="minorHAnsi"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v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z w:val="22"/>
          <w:szCs w:val="22"/>
        </w:rPr>
        <w:t>) Sp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z w:val="22"/>
          <w:szCs w:val="22"/>
        </w:rPr>
        <w:t>ni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700B6E">
        <w:rPr>
          <w:rFonts w:asciiTheme="minorHAnsi" w:eastAsia="Verdana" w:hAnsiTheme="minorHAnsi" w:cstheme="minorHAnsi"/>
          <w:sz w:val="22"/>
          <w:szCs w:val="22"/>
        </w:rPr>
        <w:t>–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700B6E">
        <w:rPr>
          <w:rFonts w:asciiTheme="minorHAnsi" w:eastAsia="Verdana" w:hAnsiTheme="minorHAnsi" w:cstheme="minorHAnsi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z w:val="22"/>
          <w:szCs w:val="22"/>
        </w:rPr>
        <w:t>vi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z w:val="22"/>
          <w:szCs w:val="22"/>
        </w:rPr>
        <w:t>n</w:t>
      </w:r>
    </w:p>
    <w:p w14:paraId="2FC3B4F5" w14:textId="77777777" w:rsidR="00EA5CEA" w:rsidRPr="00700B6E" w:rsidRDefault="00A849B3">
      <w:pPr>
        <w:spacing w:line="240" w:lineRule="exact"/>
        <w:ind w:left="820"/>
        <w:rPr>
          <w:rFonts w:asciiTheme="minorHAnsi" w:eastAsia="Verdana" w:hAnsiTheme="minorHAnsi" w:cstheme="minorHAnsi"/>
          <w:sz w:val="22"/>
          <w:szCs w:val="22"/>
        </w:rPr>
      </w:pP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Ru</w:t>
      </w:r>
      <w:r w:rsidRPr="00700B6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s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si</w:t>
      </w:r>
      <w:r w:rsidRPr="00700B6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(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700B6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</w:t>
      </w:r>
      <w:r w:rsidRPr="00700B6E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k</w:t>
      </w:r>
      <w:r w:rsidRPr="00700B6E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n)</w:t>
      </w:r>
    </w:p>
    <w:p w14:paraId="0201F286" w14:textId="77777777" w:rsidR="00EA5CEA" w:rsidRPr="00700B6E" w:rsidRDefault="00EA5CEA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1FC1B827" w14:textId="77777777" w:rsidR="00EA5CEA" w:rsidRPr="00700B6E" w:rsidRDefault="00A849B3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700B6E">
        <w:rPr>
          <w:rFonts w:asciiTheme="minorHAnsi" w:eastAsia="Verdana" w:hAnsiTheme="minorHAnsi" w:cstheme="minorHAnsi"/>
          <w:b/>
          <w:spacing w:val="-1"/>
          <w:sz w:val="22"/>
          <w:szCs w:val="22"/>
        </w:rPr>
        <w:t>S</w:t>
      </w:r>
      <w:r w:rsidRPr="00700B6E">
        <w:rPr>
          <w:rFonts w:asciiTheme="minorHAnsi" w:eastAsia="Verdana" w:hAnsiTheme="minorHAnsi" w:cstheme="minorHAnsi"/>
          <w:b/>
          <w:spacing w:val="1"/>
          <w:sz w:val="22"/>
          <w:szCs w:val="22"/>
        </w:rPr>
        <w:t>p</w:t>
      </w:r>
      <w:r w:rsidRPr="00700B6E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b/>
          <w:sz w:val="22"/>
          <w:szCs w:val="22"/>
        </w:rPr>
        <w:t>c</w:t>
      </w:r>
      <w:r w:rsidRPr="00700B6E">
        <w:rPr>
          <w:rFonts w:asciiTheme="minorHAnsi" w:eastAsia="Verdana" w:hAnsiTheme="minorHAnsi" w:cstheme="minorHAnsi"/>
          <w:b/>
          <w:spacing w:val="-2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b/>
          <w:sz w:val="22"/>
          <w:szCs w:val="22"/>
        </w:rPr>
        <w:t>al</w:t>
      </w:r>
      <w:r w:rsidRPr="00700B6E">
        <w:rPr>
          <w:rFonts w:asciiTheme="minorHAnsi" w:eastAsia="Verdana" w:hAnsiTheme="minorHAnsi" w:cstheme="minorHAnsi"/>
          <w:b/>
          <w:spacing w:val="-2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b/>
          <w:spacing w:val="1"/>
          <w:sz w:val="22"/>
          <w:szCs w:val="22"/>
        </w:rPr>
        <w:t>z</w:t>
      </w:r>
      <w:r w:rsidRPr="00700B6E">
        <w:rPr>
          <w:rFonts w:asciiTheme="minorHAnsi" w:eastAsia="Verdana" w:hAnsiTheme="minorHAnsi" w:cstheme="minorHAnsi"/>
          <w:b/>
          <w:sz w:val="22"/>
          <w:szCs w:val="22"/>
        </w:rPr>
        <w:t>ati</w:t>
      </w:r>
      <w:r w:rsidRPr="00700B6E">
        <w:rPr>
          <w:rFonts w:asciiTheme="minorHAnsi" w:eastAsia="Verdana" w:hAnsiTheme="minorHAnsi" w:cstheme="minorHAnsi"/>
          <w:b/>
          <w:spacing w:val="-3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b/>
          <w:spacing w:val="1"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b/>
          <w:sz w:val="22"/>
          <w:szCs w:val="22"/>
        </w:rPr>
        <w:t>:</w:t>
      </w:r>
    </w:p>
    <w:p w14:paraId="65C26FDB" w14:textId="77777777" w:rsidR="00EA5CEA" w:rsidRPr="00700B6E" w:rsidRDefault="00A849B3">
      <w:pPr>
        <w:spacing w:before="5" w:line="240" w:lineRule="exact"/>
        <w:ind w:left="100" w:right="564"/>
        <w:rPr>
          <w:rFonts w:asciiTheme="minorHAnsi" w:eastAsia="Verdana" w:hAnsiTheme="minorHAnsi" w:cstheme="minorHAnsi"/>
          <w:sz w:val="22"/>
          <w:szCs w:val="22"/>
        </w:rPr>
      </w:pPr>
      <w:r w:rsidRPr="00700B6E">
        <w:rPr>
          <w:rFonts w:asciiTheme="minorHAnsi" w:eastAsia="Verdana" w:hAnsiTheme="minorHAnsi" w:cstheme="minorHAnsi"/>
          <w:sz w:val="22"/>
          <w:szCs w:val="22"/>
        </w:rPr>
        <w:t>Life Sci</w:t>
      </w:r>
      <w:r w:rsidRPr="00700B6E">
        <w:rPr>
          <w:rFonts w:asciiTheme="minorHAnsi" w:eastAsia="Verdana" w:hAnsiTheme="minorHAnsi" w:cstheme="minorHAnsi"/>
          <w:spacing w:val="-4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z w:val="22"/>
          <w:szCs w:val="22"/>
        </w:rPr>
        <w:t>nc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700B6E">
        <w:rPr>
          <w:rFonts w:asciiTheme="minorHAnsi" w:eastAsia="Verdana" w:hAnsiTheme="minorHAnsi" w:cstheme="minorHAnsi"/>
          <w:sz w:val="22"/>
          <w:szCs w:val="22"/>
        </w:rPr>
        <w:t xml:space="preserve">, 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700B6E">
        <w:rPr>
          <w:rFonts w:asciiTheme="minorHAnsi" w:eastAsia="Verdana" w:hAnsiTheme="minorHAnsi" w:cstheme="minorHAnsi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st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sz w:val="22"/>
          <w:szCs w:val="22"/>
        </w:rPr>
        <w:t>y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z w:val="22"/>
          <w:szCs w:val="22"/>
        </w:rPr>
        <w:t xml:space="preserve">&amp; 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700B6E">
        <w:rPr>
          <w:rFonts w:asciiTheme="minorHAnsi" w:eastAsia="Verdana" w:hAnsiTheme="minorHAnsi" w:cstheme="minorHAnsi"/>
          <w:sz w:val="22"/>
          <w:szCs w:val="22"/>
        </w:rPr>
        <w:t>h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700B6E">
        <w:rPr>
          <w:rFonts w:asciiTheme="minorHAnsi" w:eastAsia="Verdana" w:hAnsiTheme="minorHAnsi" w:cstheme="minorHAnsi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700B6E">
        <w:rPr>
          <w:rFonts w:asciiTheme="minorHAnsi" w:eastAsia="Verdana" w:hAnsiTheme="minorHAnsi" w:cstheme="minorHAnsi"/>
          <w:sz w:val="22"/>
          <w:szCs w:val="22"/>
        </w:rPr>
        <w:t xml:space="preserve">y, 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z w:val="22"/>
          <w:szCs w:val="22"/>
        </w:rPr>
        <w:t>di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ca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700B6E">
        <w:rPr>
          <w:rFonts w:asciiTheme="minorHAnsi" w:eastAsia="Verdana" w:hAnsiTheme="minorHAnsi" w:cstheme="minorHAnsi"/>
          <w:sz w:val="22"/>
          <w:szCs w:val="22"/>
        </w:rPr>
        <w:t>,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Q</w:t>
      </w:r>
      <w:r w:rsidRPr="00700B6E">
        <w:rPr>
          <w:rFonts w:asciiTheme="minorHAnsi" w:eastAsia="Verdana" w:hAnsiTheme="minorHAnsi" w:cstheme="minorHAnsi"/>
          <w:sz w:val="22"/>
          <w:szCs w:val="22"/>
        </w:rPr>
        <w:t>u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nn</w:t>
      </w:r>
      <w:r w:rsidRPr="00700B6E">
        <w:rPr>
          <w:rFonts w:asciiTheme="minorHAnsi" w:eastAsia="Verdana" w:hAnsiTheme="minorHAnsi" w:cstheme="minorHAnsi"/>
          <w:sz w:val="22"/>
          <w:szCs w:val="22"/>
        </w:rPr>
        <w:t>ai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700B6E">
        <w:rPr>
          <w:rFonts w:asciiTheme="minorHAnsi" w:eastAsia="Verdana" w:hAnsiTheme="minorHAnsi" w:cstheme="minorHAnsi"/>
          <w:sz w:val="22"/>
          <w:szCs w:val="22"/>
        </w:rPr>
        <w:t>,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z w:val="22"/>
          <w:szCs w:val="22"/>
        </w:rPr>
        <w:t>IT,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S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z w:val="22"/>
          <w:szCs w:val="22"/>
        </w:rPr>
        <w:t>f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z w:val="22"/>
          <w:szCs w:val="22"/>
        </w:rPr>
        <w:t>w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z w:val="22"/>
          <w:szCs w:val="22"/>
        </w:rPr>
        <w:t>, Ha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sz w:val="22"/>
          <w:szCs w:val="22"/>
        </w:rPr>
        <w:t>d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w</w:t>
      </w:r>
      <w:r w:rsidRPr="00700B6E">
        <w:rPr>
          <w:rFonts w:asciiTheme="minorHAnsi" w:eastAsia="Verdana" w:hAnsiTheme="minorHAnsi" w:cstheme="minorHAnsi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z w:val="22"/>
          <w:szCs w:val="22"/>
        </w:rPr>
        <w:t>,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z w:val="22"/>
          <w:szCs w:val="22"/>
        </w:rPr>
        <w:t>L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700B6E">
        <w:rPr>
          <w:rFonts w:asciiTheme="minorHAnsi" w:eastAsia="Verdana" w:hAnsiTheme="minorHAnsi" w:cstheme="minorHAnsi"/>
          <w:sz w:val="22"/>
          <w:szCs w:val="22"/>
        </w:rPr>
        <w:t>ali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z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z w:val="22"/>
          <w:szCs w:val="22"/>
        </w:rPr>
        <w:t>n</w:t>
      </w:r>
    </w:p>
    <w:p w14:paraId="6F4A2489" w14:textId="77777777" w:rsidR="00EA5CEA" w:rsidRPr="00700B6E" w:rsidRDefault="00EA5CEA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0A687EE7" w14:textId="77777777" w:rsidR="00EA5CEA" w:rsidRPr="00700B6E" w:rsidRDefault="00A849B3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700B6E">
        <w:rPr>
          <w:rFonts w:asciiTheme="minorHAnsi" w:eastAsia="Verdana" w:hAnsiTheme="minorHAnsi" w:cstheme="minorHAnsi"/>
          <w:b/>
          <w:sz w:val="22"/>
          <w:szCs w:val="22"/>
        </w:rPr>
        <w:t>Ext</w:t>
      </w:r>
      <w:r w:rsidRPr="00700B6E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b/>
          <w:spacing w:val="1"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b/>
          <w:spacing w:val="-3"/>
          <w:sz w:val="22"/>
          <w:szCs w:val="22"/>
        </w:rPr>
        <w:t>s</w:t>
      </w:r>
      <w:r w:rsidRPr="00700B6E">
        <w:rPr>
          <w:rFonts w:asciiTheme="minorHAnsi" w:eastAsia="Verdana" w:hAnsiTheme="minorHAnsi" w:cstheme="minorHAnsi"/>
          <w:b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b/>
          <w:spacing w:val="-1"/>
          <w:sz w:val="22"/>
          <w:szCs w:val="22"/>
        </w:rPr>
        <w:t>v</w:t>
      </w:r>
      <w:r w:rsidRPr="00700B6E">
        <w:rPr>
          <w:rFonts w:asciiTheme="minorHAnsi" w:eastAsia="Verdana" w:hAnsiTheme="minorHAnsi" w:cstheme="minorHAnsi"/>
          <w:b/>
          <w:sz w:val="22"/>
          <w:szCs w:val="22"/>
        </w:rPr>
        <w:t xml:space="preserve">e </w:t>
      </w:r>
      <w:r w:rsidRPr="00700B6E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b/>
          <w:spacing w:val="-2"/>
          <w:sz w:val="22"/>
          <w:szCs w:val="22"/>
        </w:rPr>
        <w:t>x</w:t>
      </w:r>
      <w:r w:rsidRPr="00700B6E">
        <w:rPr>
          <w:rFonts w:asciiTheme="minorHAnsi" w:eastAsia="Verdana" w:hAnsiTheme="minorHAnsi" w:cstheme="minorHAnsi"/>
          <w:b/>
          <w:spacing w:val="1"/>
          <w:sz w:val="22"/>
          <w:szCs w:val="22"/>
        </w:rPr>
        <w:t>p</w:t>
      </w:r>
      <w:r w:rsidRPr="00700B6E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b/>
          <w:sz w:val="22"/>
          <w:szCs w:val="22"/>
        </w:rPr>
        <w:t>ri</w:t>
      </w:r>
      <w:r w:rsidRPr="00700B6E">
        <w:rPr>
          <w:rFonts w:asciiTheme="minorHAnsi" w:eastAsia="Verdana" w:hAnsiTheme="minorHAnsi" w:cstheme="minorHAnsi"/>
          <w:b/>
          <w:spacing w:val="-3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b/>
          <w:spacing w:val="1"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b/>
          <w:spacing w:val="-2"/>
          <w:sz w:val="22"/>
          <w:szCs w:val="22"/>
        </w:rPr>
        <w:t>c</w:t>
      </w:r>
      <w:r w:rsidRPr="00700B6E">
        <w:rPr>
          <w:rFonts w:asciiTheme="minorHAnsi" w:eastAsia="Verdana" w:hAnsiTheme="minorHAnsi" w:cstheme="minorHAnsi"/>
          <w:b/>
          <w:sz w:val="22"/>
          <w:szCs w:val="22"/>
        </w:rPr>
        <w:t>e</w:t>
      </w:r>
    </w:p>
    <w:p w14:paraId="65D92361" w14:textId="77777777" w:rsidR="00EA5CEA" w:rsidRPr="00700B6E" w:rsidRDefault="00EA5CEA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562F3AAC" w14:textId="77777777" w:rsidR="00EA5CEA" w:rsidRPr="00700B6E" w:rsidRDefault="00A849B3">
      <w:pPr>
        <w:ind w:left="100" w:right="338"/>
        <w:rPr>
          <w:rFonts w:asciiTheme="minorHAnsi" w:eastAsia="Verdana" w:hAnsiTheme="minorHAnsi" w:cstheme="minorHAnsi"/>
          <w:sz w:val="22"/>
          <w:szCs w:val="22"/>
        </w:rPr>
      </w:pP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700B6E">
        <w:rPr>
          <w:rFonts w:asciiTheme="minorHAnsi" w:eastAsia="Verdana" w:hAnsiTheme="minorHAnsi" w:cstheme="minorHAnsi"/>
          <w:sz w:val="22"/>
          <w:szCs w:val="22"/>
        </w:rPr>
        <w:t>linical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d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u</w:t>
      </w:r>
      <w:r w:rsidRPr="00700B6E">
        <w:rPr>
          <w:rFonts w:asciiTheme="minorHAnsi" w:eastAsia="Verdana" w:hAnsiTheme="minorHAnsi" w:cstheme="minorHAnsi"/>
          <w:sz w:val="22"/>
          <w:szCs w:val="22"/>
        </w:rPr>
        <w:t>g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tr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sz w:val="22"/>
          <w:szCs w:val="22"/>
        </w:rPr>
        <w:t>al d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z w:val="22"/>
          <w:szCs w:val="22"/>
        </w:rPr>
        <w:t>c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z w:val="22"/>
          <w:szCs w:val="22"/>
        </w:rPr>
        <w:t>n –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sz w:val="22"/>
          <w:szCs w:val="22"/>
        </w:rPr>
        <w:t>sl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spacing w:val="-4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z w:val="22"/>
          <w:szCs w:val="22"/>
        </w:rPr>
        <w:t xml:space="preserve">n, 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z w:val="22"/>
          <w:szCs w:val="22"/>
        </w:rPr>
        <w:t>d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sz w:val="22"/>
          <w:szCs w:val="22"/>
        </w:rPr>
        <w:t>g, c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700B6E">
        <w:rPr>
          <w:rFonts w:asciiTheme="minorHAnsi" w:eastAsia="Verdana" w:hAnsiTheme="minorHAnsi" w:cstheme="minorHAnsi"/>
          <w:sz w:val="22"/>
          <w:szCs w:val="22"/>
        </w:rPr>
        <w:t>pli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z w:val="22"/>
          <w:szCs w:val="22"/>
        </w:rPr>
        <w:t>nc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z w:val="22"/>
          <w:szCs w:val="22"/>
        </w:rPr>
        <w:t>.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z w:val="22"/>
          <w:szCs w:val="22"/>
        </w:rPr>
        <w:t>Inc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lu</w:t>
      </w:r>
      <w:r w:rsidRPr="00700B6E">
        <w:rPr>
          <w:rFonts w:asciiTheme="minorHAnsi" w:eastAsia="Verdana" w:hAnsiTheme="minorHAnsi" w:cstheme="minorHAnsi"/>
          <w:sz w:val="22"/>
          <w:szCs w:val="22"/>
        </w:rPr>
        <w:t>d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z w:val="22"/>
          <w:szCs w:val="22"/>
        </w:rPr>
        <w:t>s p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z w:val="22"/>
          <w:szCs w:val="22"/>
        </w:rPr>
        <w:t>d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700B6E">
        <w:rPr>
          <w:rFonts w:asciiTheme="minorHAnsi" w:eastAsia="Verdana" w:hAnsiTheme="minorHAnsi" w:cstheme="minorHAnsi"/>
          <w:sz w:val="22"/>
          <w:szCs w:val="22"/>
        </w:rPr>
        <w:t>ct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sz w:val="22"/>
          <w:szCs w:val="22"/>
        </w:rPr>
        <w:t>nf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z w:val="22"/>
          <w:szCs w:val="22"/>
        </w:rPr>
        <w:t>l</w:t>
      </w:r>
      <w:r w:rsidRPr="00700B6E">
        <w:rPr>
          <w:rFonts w:asciiTheme="minorHAnsi" w:eastAsia="Verdana" w:hAnsiTheme="minorHAnsi" w:cstheme="minorHAnsi"/>
          <w:spacing w:val="-4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z w:val="22"/>
          <w:szCs w:val="22"/>
        </w:rPr>
        <w:t>afl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700B6E">
        <w:rPr>
          <w:rFonts w:asciiTheme="minorHAnsi" w:eastAsia="Verdana" w:hAnsiTheme="minorHAnsi" w:cstheme="minorHAnsi"/>
          <w:sz w:val="22"/>
          <w:szCs w:val="22"/>
        </w:rPr>
        <w:t>,</w:t>
      </w:r>
      <w:r w:rsidRPr="00700B6E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u</w:t>
      </w:r>
      <w:r w:rsidRPr="00700B6E">
        <w:rPr>
          <w:rFonts w:asciiTheme="minorHAnsi" w:eastAsia="Verdana" w:hAnsiTheme="minorHAnsi" w:cstheme="minorHAnsi"/>
          <w:sz w:val="22"/>
          <w:szCs w:val="22"/>
        </w:rPr>
        <w:t>dy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z w:val="22"/>
          <w:szCs w:val="22"/>
        </w:rPr>
        <w:t>p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z w:val="22"/>
          <w:szCs w:val="22"/>
        </w:rPr>
        <w:t>c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z w:val="22"/>
          <w:szCs w:val="22"/>
        </w:rPr>
        <w:t>l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700B6E">
        <w:rPr>
          <w:rFonts w:asciiTheme="minorHAnsi" w:eastAsia="Verdana" w:hAnsiTheme="minorHAnsi" w:cstheme="minorHAnsi"/>
          <w:sz w:val="22"/>
          <w:szCs w:val="22"/>
        </w:rPr>
        <w:t>,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700B6E">
        <w:rPr>
          <w:rFonts w:asciiTheme="minorHAnsi" w:eastAsia="Verdana" w:hAnsiTheme="minorHAnsi" w:cstheme="minorHAnsi"/>
          <w:sz w:val="22"/>
          <w:szCs w:val="22"/>
        </w:rPr>
        <w:t>v</w:t>
      </w:r>
      <w:r w:rsidRPr="00700B6E">
        <w:rPr>
          <w:rFonts w:asciiTheme="minorHAnsi" w:eastAsia="Verdana" w:hAnsiTheme="minorHAnsi" w:cstheme="minorHAnsi"/>
          <w:spacing w:val="-4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rt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sz w:val="22"/>
          <w:szCs w:val="22"/>
        </w:rPr>
        <w:t>s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z w:val="22"/>
          <w:szCs w:val="22"/>
        </w:rPr>
        <w:t xml:space="preserve">, 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sz w:val="22"/>
          <w:szCs w:val="22"/>
        </w:rPr>
        <w:t>nf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orme</w:t>
      </w:r>
      <w:r w:rsidRPr="00700B6E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700B6E">
        <w:rPr>
          <w:rFonts w:asciiTheme="minorHAnsi" w:eastAsia="Verdana" w:hAnsiTheme="minorHAnsi" w:cstheme="minorHAnsi"/>
          <w:spacing w:val="4"/>
          <w:sz w:val="22"/>
          <w:szCs w:val="22"/>
        </w:rPr>
        <w:t>c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z w:val="22"/>
          <w:szCs w:val="22"/>
        </w:rPr>
        <w:t>ns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sz w:val="22"/>
          <w:szCs w:val="22"/>
        </w:rPr>
        <w:t>t doc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u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z w:val="22"/>
          <w:szCs w:val="22"/>
        </w:rPr>
        <w:t>s,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z w:val="22"/>
          <w:szCs w:val="22"/>
        </w:rPr>
        <w:t>c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z w:val="22"/>
          <w:szCs w:val="22"/>
        </w:rPr>
        <w:t>s,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z w:val="22"/>
          <w:szCs w:val="22"/>
        </w:rPr>
        <w:t>post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sz w:val="22"/>
          <w:szCs w:val="22"/>
        </w:rPr>
        <w:t xml:space="preserve">s 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z w:val="22"/>
          <w:szCs w:val="22"/>
        </w:rPr>
        <w:t>c.</w:t>
      </w:r>
    </w:p>
    <w:p w14:paraId="6CEAAAAE" w14:textId="77777777" w:rsidR="00EA5CEA" w:rsidRPr="00700B6E" w:rsidRDefault="00EA5CEA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01A2B905" w14:textId="77777777" w:rsidR="00EA5CEA" w:rsidRPr="00700B6E" w:rsidRDefault="00A849B3">
      <w:pPr>
        <w:ind w:left="100" w:right="591"/>
        <w:rPr>
          <w:rFonts w:asciiTheme="minorHAnsi" w:eastAsia="Verdana" w:hAnsiTheme="minorHAnsi" w:cstheme="minorHAnsi"/>
          <w:sz w:val="22"/>
          <w:szCs w:val="22"/>
        </w:rPr>
      </w:pPr>
      <w:r w:rsidRPr="00700B6E">
        <w:rPr>
          <w:rFonts w:asciiTheme="minorHAnsi" w:eastAsia="Verdana" w:hAnsiTheme="minorHAnsi" w:cstheme="minorHAnsi"/>
          <w:sz w:val="22"/>
          <w:szCs w:val="22"/>
        </w:rPr>
        <w:t>Lin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700B6E">
        <w:rPr>
          <w:rFonts w:asciiTheme="minorHAnsi" w:eastAsia="Verdana" w:hAnsiTheme="minorHAnsi" w:cstheme="minorHAnsi"/>
          <w:sz w:val="22"/>
          <w:szCs w:val="22"/>
        </w:rPr>
        <w:t>ui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z w:val="22"/>
          <w:szCs w:val="22"/>
        </w:rPr>
        <w:t>ic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z w:val="22"/>
          <w:szCs w:val="22"/>
        </w:rPr>
        <w:t>de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b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z w:val="22"/>
          <w:szCs w:val="22"/>
        </w:rPr>
        <w:t>f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sz w:val="22"/>
          <w:szCs w:val="22"/>
        </w:rPr>
        <w:t>ng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an</w:t>
      </w:r>
      <w:r w:rsidRPr="00700B6E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700B6E">
        <w:rPr>
          <w:rFonts w:asciiTheme="minorHAnsi" w:eastAsia="Verdana" w:hAnsiTheme="minorHAnsi" w:cstheme="minorHAnsi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z w:val="22"/>
          <w:szCs w:val="22"/>
        </w:rPr>
        <w:t>ni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z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p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oje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z w:val="22"/>
          <w:szCs w:val="22"/>
        </w:rPr>
        <w:t>s f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z w:val="22"/>
          <w:szCs w:val="22"/>
        </w:rPr>
        <w:t>clin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sz w:val="22"/>
          <w:szCs w:val="22"/>
        </w:rPr>
        <w:t>c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z w:val="22"/>
          <w:szCs w:val="22"/>
        </w:rPr>
        <w:t>l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z w:val="22"/>
          <w:szCs w:val="22"/>
        </w:rPr>
        <w:t>s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z w:val="22"/>
          <w:szCs w:val="22"/>
        </w:rPr>
        <w:t>udi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z w:val="22"/>
          <w:szCs w:val="22"/>
        </w:rPr>
        <w:t>s.</w:t>
      </w:r>
      <w:r w:rsidRPr="00700B6E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sz w:val="22"/>
          <w:szCs w:val="22"/>
        </w:rPr>
        <w:t>nc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700B6E">
        <w:rPr>
          <w:rFonts w:asciiTheme="minorHAnsi" w:eastAsia="Verdana" w:hAnsiTheme="minorHAnsi" w:cstheme="minorHAnsi"/>
          <w:sz w:val="22"/>
          <w:szCs w:val="22"/>
        </w:rPr>
        <w:t>ud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z w:val="22"/>
          <w:szCs w:val="22"/>
        </w:rPr>
        <w:t>s pa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spacing w:val="-4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z w:val="22"/>
          <w:szCs w:val="22"/>
        </w:rPr>
        <w:t>nt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er</w:t>
      </w:r>
      <w:r w:rsidRPr="00700B6E">
        <w:rPr>
          <w:rFonts w:asciiTheme="minorHAnsi" w:eastAsia="Verdana" w:hAnsiTheme="minorHAnsi" w:cstheme="minorHAnsi"/>
          <w:sz w:val="22"/>
          <w:szCs w:val="22"/>
        </w:rPr>
        <w:t>vi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z w:val="22"/>
          <w:szCs w:val="22"/>
        </w:rPr>
        <w:t>ws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z w:val="22"/>
          <w:szCs w:val="22"/>
        </w:rPr>
        <w:t>by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p</w:t>
      </w:r>
      <w:r w:rsidRPr="00700B6E">
        <w:rPr>
          <w:rFonts w:asciiTheme="minorHAnsi" w:eastAsia="Verdana" w:hAnsiTheme="minorHAnsi" w:cstheme="minorHAnsi"/>
          <w:sz w:val="22"/>
          <w:szCs w:val="22"/>
        </w:rPr>
        <w:t>h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z w:val="22"/>
          <w:szCs w:val="22"/>
        </w:rPr>
        <w:t>ne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z w:val="22"/>
          <w:szCs w:val="22"/>
        </w:rPr>
        <w:t>p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sz w:val="22"/>
          <w:szCs w:val="22"/>
        </w:rPr>
        <w:t>s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z w:val="22"/>
          <w:szCs w:val="22"/>
        </w:rPr>
        <w:t xml:space="preserve">n, 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v</w:t>
      </w:r>
      <w:r w:rsidRPr="00700B6E">
        <w:rPr>
          <w:rFonts w:asciiTheme="minorHAnsi" w:eastAsia="Verdana" w:hAnsiTheme="minorHAnsi" w:cstheme="minorHAnsi"/>
          <w:sz w:val="22"/>
          <w:szCs w:val="22"/>
        </w:rPr>
        <w:t>al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u</w:t>
      </w:r>
      <w:r w:rsidRPr="00700B6E">
        <w:rPr>
          <w:rFonts w:asciiTheme="minorHAnsi" w:eastAsia="Verdana" w:hAnsiTheme="minorHAnsi" w:cstheme="minorHAnsi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spacing w:val="-4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z w:val="22"/>
          <w:szCs w:val="22"/>
        </w:rPr>
        <w:t>f l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g</w:t>
      </w:r>
      <w:r w:rsidRPr="00700B6E">
        <w:rPr>
          <w:rFonts w:asciiTheme="minorHAnsi" w:eastAsia="Verdana" w:hAnsiTheme="minorHAnsi" w:cstheme="minorHAnsi"/>
          <w:sz w:val="22"/>
          <w:szCs w:val="22"/>
        </w:rPr>
        <w:t>ui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z w:val="22"/>
          <w:szCs w:val="22"/>
        </w:rPr>
        <w:t>ic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z w:val="22"/>
          <w:szCs w:val="22"/>
        </w:rPr>
        <w:t>s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l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z w:val="22"/>
          <w:szCs w:val="22"/>
        </w:rPr>
        <w:t>s.</w:t>
      </w:r>
    </w:p>
    <w:p w14:paraId="5AA0A631" w14:textId="77777777" w:rsidR="00EA5CEA" w:rsidRPr="00700B6E" w:rsidRDefault="00EA5CEA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60149A8A" w14:textId="77777777" w:rsidR="00EA5CEA" w:rsidRPr="00700B6E" w:rsidRDefault="00A849B3">
      <w:pPr>
        <w:ind w:left="100" w:right="715"/>
        <w:rPr>
          <w:rFonts w:asciiTheme="minorHAnsi" w:eastAsia="Verdana" w:hAnsiTheme="minorHAnsi" w:cstheme="minorHAnsi"/>
          <w:sz w:val="22"/>
          <w:szCs w:val="22"/>
        </w:rPr>
      </w:pPr>
      <w:r w:rsidRPr="00700B6E">
        <w:rPr>
          <w:rFonts w:asciiTheme="minorHAnsi" w:eastAsia="Verdana" w:hAnsiTheme="minorHAnsi" w:cstheme="minorHAnsi"/>
          <w:sz w:val="22"/>
          <w:szCs w:val="22"/>
        </w:rPr>
        <w:t>M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z w:val="22"/>
          <w:szCs w:val="22"/>
        </w:rPr>
        <w:t>dic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z w:val="22"/>
          <w:szCs w:val="22"/>
        </w:rPr>
        <w:t>l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a</w:t>
      </w:r>
      <w:r w:rsidRPr="00700B6E">
        <w:rPr>
          <w:rFonts w:asciiTheme="minorHAnsi" w:eastAsia="Verdana" w:hAnsiTheme="minorHAnsi" w:cstheme="minorHAnsi"/>
          <w:sz w:val="22"/>
          <w:szCs w:val="22"/>
        </w:rPr>
        <w:t>nd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p</w:t>
      </w:r>
      <w:r w:rsidRPr="00700B6E">
        <w:rPr>
          <w:rFonts w:asciiTheme="minorHAnsi" w:eastAsia="Verdana" w:hAnsiTheme="minorHAnsi" w:cstheme="minorHAnsi"/>
          <w:sz w:val="22"/>
          <w:szCs w:val="22"/>
        </w:rPr>
        <w:t>h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700B6E">
        <w:rPr>
          <w:rFonts w:asciiTheme="minorHAnsi" w:eastAsia="Verdana" w:hAnsiTheme="minorHAnsi" w:cstheme="minorHAnsi"/>
          <w:sz w:val="22"/>
          <w:szCs w:val="22"/>
        </w:rPr>
        <w:t>ac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z w:val="22"/>
          <w:szCs w:val="22"/>
        </w:rPr>
        <w:t>u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sz w:val="22"/>
          <w:szCs w:val="22"/>
        </w:rPr>
        <w:t>c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z w:val="22"/>
          <w:szCs w:val="22"/>
        </w:rPr>
        <w:t>l p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z w:val="22"/>
          <w:szCs w:val="22"/>
        </w:rPr>
        <w:t>d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700B6E">
        <w:rPr>
          <w:rFonts w:asciiTheme="minorHAnsi" w:eastAsia="Verdana" w:hAnsiTheme="minorHAnsi" w:cstheme="minorHAnsi"/>
          <w:sz w:val="22"/>
          <w:szCs w:val="22"/>
        </w:rPr>
        <w:t>c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z w:val="22"/>
          <w:szCs w:val="22"/>
        </w:rPr>
        <w:t>s,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z w:val="22"/>
          <w:szCs w:val="22"/>
        </w:rPr>
        <w:t>d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sz w:val="22"/>
          <w:szCs w:val="22"/>
        </w:rPr>
        <w:t>u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g</w:t>
      </w:r>
      <w:r w:rsidRPr="00700B6E">
        <w:rPr>
          <w:rFonts w:asciiTheme="minorHAnsi" w:eastAsia="Verdana" w:hAnsiTheme="minorHAnsi" w:cstheme="minorHAnsi"/>
          <w:sz w:val="22"/>
          <w:szCs w:val="22"/>
        </w:rPr>
        <w:t>s,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z w:val="22"/>
          <w:szCs w:val="22"/>
        </w:rPr>
        <w:t>d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sz w:val="22"/>
          <w:szCs w:val="22"/>
        </w:rPr>
        <w:t>c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z w:val="22"/>
          <w:szCs w:val="22"/>
        </w:rPr>
        <w:t>l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z w:val="22"/>
          <w:szCs w:val="22"/>
        </w:rPr>
        <w:t>d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v</w:t>
      </w:r>
      <w:r w:rsidRPr="00700B6E">
        <w:rPr>
          <w:rFonts w:asciiTheme="minorHAnsi" w:eastAsia="Verdana" w:hAnsiTheme="minorHAnsi" w:cstheme="minorHAnsi"/>
          <w:sz w:val="22"/>
          <w:szCs w:val="22"/>
        </w:rPr>
        <w:t>ic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z w:val="22"/>
          <w:szCs w:val="22"/>
        </w:rPr>
        <w:t>s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z w:val="22"/>
          <w:szCs w:val="22"/>
        </w:rPr>
        <w:t>–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t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an</w:t>
      </w:r>
      <w:r w:rsidRPr="00700B6E">
        <w:rPr>
          <w:rFonts w:asciiTheme="minorHAnsi" w:eastAsia="Verdana" w:hAnsiTheme="minorHAnsi" w:cstheme="minorHAnsi"/>
          <w:sz w:val="22"/>
          <w:szCs w:val="22"/>
        </w:rPr>
        <w:t>sla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spacing w:val="-4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z w:val="22"/>
          <w:szCs w:val="22"/>
        </w:rPr>
        <w:t xml:space="preserve">n, 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z w:val="22"/>
          <w:szCs w:val="22"/>
        </w:rPr>
        <w:t>di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sz w:val="22"/>
          <w:szCs w:val="22"/>
        </w:rPr>
        <w:t>g,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z w:val="22"/>
          <w:szCs w:val="22"/>
        </w:rPr>
        <w:t>c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700B6E">
        <w:rPr>
          <w:rFonts w:asciiTheme="minorHAnsi" w:eastAsia="Verdana" w:hAnsiTheme="minorHAnsi" w:cstheme="minorHAnsi"/>
          <w:sz w:val="22"/>
          <w:szCs w:val="22"/>
        </w:rPr>
        <w:t>pli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z w:val="22"/>
          <w:szCs w:val="22"/>
        </w:rPr>
        <w:t>nce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z w:val="22"/>
          <w:szCs w:val="22"/>
        </w:rPr>
        <w:t>f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z w:val="22"/>
          <w:szCs w:val="22"/>
        </w:rPr>
        <w:t xml:space="preserve">r 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g</w:t>
      </w:r>
      <w:r w:rsidRPr="00700B6E">
        <w:rPr>
          <w:rFonts w:asciiTheme="minorHAnsi" w:eastAsia="Verdana" w:hAnsiTheme="minorHAnsi" w:cstheme="minorHAnsi"/>
          <w:sz w:val="22"/>
          <w:szCs w:val="22"/>
        </w:rPr>
        <w:t>ul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or</w:t>
      </w:r>
      <w:r w:rsidRPr="00700B6E">
        <w:rPr>
          <w:rFonts w:asciiTheme="minorHAnsi" w:eastAsia="Verdana" w:hAnsiTheme="minorHAnsi" w:cstheme="minorHAnsi"/>
          <w:sz w:val="22"/>
          <w:szCs w:val="22"/>
        </w:rPr>
        <w:t>y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z w:val="22"/>
          <w:szCs w:val="22"/>
        </w:rPr>
        <w:t>b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z w:val="22"/>
          <w:szCs w:val="22"/>
        </w:rPr>
        <w:t>di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z w:val="22"/>
          <w:szCs w:val="22"/>
        </w:rPr>
        <w:t>s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(E</w:t>
      </w:r>
      <w:r w:rsidRPr="00700B6E">
        <w:rPr>
          <w:rFonts w:asciiTheme="minorHAnsi" w:eastAsia="Verdana" w:hAnsiTheme="minorHAnsi" w:cstheme="minorHAnsi"/>
          <w:sz w:val="22"/>
          <w:szCs w:val="22"/>
        </w:rPr>
        <w:t>u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ro</w:t>
      </w:r>
      <w:r w:rsidRPr="00700B6E">
        <w:rPr>
          <w:rFonts w:asciiTheme="minorHAnsi" w:eastAsia="Verdana" w:hAnsiTheme="minorHAnsi" w:cstheme="minorHAnsi"/>
          <w:sz w:val="22"/>
          <w:szCs w:val="22"/>
        </w:rPr>
        <w:t>p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sz w:val="22"/>
          <w:szCs w:val="22"/>
        </w:rPr>
        <w:t>,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z w:val="22"/>
          <w:szCs w:val="22"/>
        </w:rPr>
        <w:t>L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z w:val="22"/>
          <w:szCs w:val="22"/>
        </w:rPr>
        <w:t>v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sz w:val="22"/>
          <w:szCs w:val="22"/>
        </w:rPr>
        <w:t xml:space="preserve">, 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z w:val="22"/>
          <w:szCs w:val="22"/>
        </w:rPr>
        <w:t>ME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z w:val="22"/>
          <w:szCs w:val="22"/>
        </w:rPr>
        <w:t>,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z w:val="22"/>
          <w:szCs w:val="22"/>
        </w:rPr>
        <w:t>Q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sz w:val="22"/>
          <w:szCs w:val="22"/>
        </w:rPr>
        <w:t>D).</w:t>
      </w:r>
    </w:p>
    <w:p w14:paraId="1179854A" w14:textId="77777777" w:rsidR="00EA5CEA" w:rsidRPr="00700B6E" w:rsidRDefault="00EA5CEA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7DFB2399" w14:textId="77777777" w:rsidR="00EA5CEA" w:rsidRPr="00700B6E" w:rsidRDefault="00A849B3">
      <w:pPr>
        <w:ind w:left="100" w:right="234"/>
        <w:rPr>
          <w:rFonts w:asciiTheme="minorHAnsi" w:eastAsia="Verdana" w:hAnsiTheme="minorHAnsi" w:cstheme="minorHAnsi"/>
          <w:sz w:val="22"/>
          <w:szCs w:val="22"/>
        </w:rPr>
      </w:pPr>
      <w:r w:rsidRPr="00700B6E">
        <w:rPr>
          <w:rFonts w:asciiTheme="minorHAnsi" w:eastAsia="Verdana" w:hAnsiTheme="minorHAnsi" w:cstheme="minorHAnsi"/>
          <w:sz w:val="22"/>
          <w:szCs w:val="22"/>
        </w:rPr>
        <w:t>Tr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z w:val="22"/>
          <w:szCs w:val="22"/>
        </w:rPr>
        <w:t>ns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700B6E">
        <w:rPr>
          <w:rFonts w:asciiTheme="minorHAnsi" w:eastAsia="Verdana" w:hAnsiTheme="minorHAnsi" w:cstheme="minorHAnsi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spacing w:val="-4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z w:val="22"/>
          <w:szCs w:val="22"/>
        </w:rPr>
        <w:t>f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z w:val="22"/>
          <w:szCs w:val="22"/>
        </w:rPr>
        <w:t>p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z w:val="22"/>
          <w:szCs w:val="22"/>
        </w:rPr>
        <w:t>d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700B6E">
        <w:rPr>
          <w:rFonts w:asciiTheme="minorHAnsi" w:eastAsia="Verdana" w:hAnsiTheme="minorHAnsi" w:cstheme="minorHAnsi"/>
          <w:sz w:val="22"/>
          <w:szCs w:val="22"/>
        </w:rPr>
        <w:t>ct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700B6E">
        <w:rPr>
          <w:rFonts w:asciiTheme="minorHAnsi" w:eastAsia="Verdana" w:hAnsiTheme="minorHAnsi" w:cstheme="minorHAnsi"/>
          <w:sz w:val="22"/>
          <w:szCs w:val="22"/>
        </w:rPr>
        <w:t>l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sz w:val="22"/>
          <w:szCs w:val="22"/>
        </w:rPr>
        <w:t>ni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700B6E">
        <w:rPr>
          <w:rFonts w:asciiTheme="minorHAnsi" w:eastAsia="Verdana" w:hAnsiTheme="minorHAnsi" w:cstheme="minorHAnsi"/>
          <w:sz w:val="22"/>
          <w:szCs w:val="22"/>
        </w:rPr>
        <w:t>al</w:t>
      </w:r>
      <w:r w:rsidRPr="00700B6E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z w:val="22"/>
          <w:szCs w:val="22"/>
        </w:rPr>
        <w:t>d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z w:val="22"/>
          <w:szCs w:val="22"/>
        </w:rPr>
        <w:t>c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ta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z w:val="22"/>
          <w:szCs w:val="22"/>
        </w:rPr>
        <w:t>f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z w:val="22"/>
          <w:szCs w:val="22"/>
        </w:rPr>
        <w:t>nal p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700B6E">
        <w:rPr>
          <w:rFonts w:asciiTheme="minorHAnsi" w:eastAsia="Verdana" w:hAnsiTheme="minorHAnsi" w:cstheme="minorHAnsi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rm</w:t>
      </w:r>
      <w:r w:rsidRPr="00700B6E">
        <w:rPr>
          <w:rFonts w:asciiTheme="minorHAnsi" w:eastAsia="Verdana" w:hAnsiTheme="minorHAnsi" w:cstheme="minorHAnsi"/>
          <w:sz w:val="22"/>
          <w:szCs w:val="22"/>
        </w:rPr>
        <w:t>ace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u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700B6E">
        <w:rPr>
          <w:rFonts w:asciiTheme="minorHAnsi" w:eastAsia="Verdana" w:hAnsiTheme="minorHAnsi" w:cstheme="minorHAnsi"/>
          <w:sz w:val="22"/>
          <w:szCs w:val="22"/>
        </w:rPr>
        <w:t>al c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700B6E">
        <w:rPr>
          <w:rFonts w:asciiTheme="minorHAnsi" w:eastAsia="Verdana" w:hAnsiTheme="minorHAnsi" w:cstheme="minorHAnsi"/>
          <w:sz w:val="22"/>
          <w:szCs w:val="22"/>
        </w:rPr>
        <w:t>p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z w:val="22"/>
          <w:szCs w:val="22"/>
        </w:rPr>
        <w:t>ni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z w:val="22"/>
          <w:szCs w:val="22"/>
        </w:rPr>
        <w:t>s</w:t>
      </w:r>
      <w:r w:rsidRPr="00700B6E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z w:val="22"/>
          <w:szCs w:val="22"/>
        </w:rPr>
        <w:t>–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s</w:t>
      </w:r>
      <w:r w:rsidRPr="00700B6E">
        <w:rPr>
          <w:rFonts w:asciiTheme="minorHAnsi" w:eastAsia="Verdana" w:hAnsiTheme="minorHAnsi" w:cstheme="minorHAnsi"/>
          <w:sz w:val="22"/>
          <w:szCs w:val="22"/>
        </w:rPr>
        <w:t>u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700B6E">
        <w:rPr>
          <w:rFonts w:asciiTheme="minorHAnsi" w:eastAsia="Verdana" w:hAnsiTheme="minorHAnsi" w:cstheme="minorHAnsi"/>
          <w:sz w:val="22"/>
          <w:szCs w:val="22"/>
        </w:rPr>
        <w:t>h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z w:val="22"/>
          <w:szCs w:val="22"/>
        </w:rPr>
        <w:t>s J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z w:val="22"/>
          <w:szCs w:val="22"/>
        </w:rPr>
        <w:t>h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sz w:val="22"/>
          <w:szCs w:val="22"/>
        </w:rPr>
        <w:t>s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z w:val="22"/>
          <w:szCs w:val="22"/>
        </w:rPr>
        <w:t>&amp; J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z w:val="22"/>
          <w:szCs w:val="22"/>
        </w:rPr>
        <w:t>h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sz w:val="22"/>
          <w:szCs w:val="22"/>
        </w:rPr>
        <w:t>s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z w:val="22"/>
          <w:szCs w:val="22"/>
        </w:rPr>
        <w:t>n,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z w:val="22"/>
          <w:szCs w:val="22"/>
        </w:rPr>
        <w:t>Pfi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z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sz w:val="22"/>
          <w:szCs w:val="22"/>
        </w:rPr>
        <w:t>, G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700B6E">
        <w:rPr>
          <w:rFonts w:asciiTheme="minorHAnsi" w:eastAsia="Verdana" w:hAnsiTheme="minorHAnsi" w:cstheme="minorHAnsi"/>
          <w:sz w:val="22"/>
          <w:szCs w:val="22"/>
        </w:rPr>
        <w:t>ax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S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700B6E">
        <w:rPr>
          <w:rFonts w:asciiTheme="minorHAnsi" w:eastAsia="Verdana" w:hAnsiTheme="minorHAnsi" w:cstheme="minorHAnsi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z w:val="22"/>
          <w:szCs w:val="22"/>
        </w:rPr>
        <w:t>hKl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z w:val="22"/>
          <w:szCs w:val="22"/>
        </w:rPr>
        <w:t>,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z w:val="22"/>
          <w:szCs w:val="22"/>
        </w:rPr>
        <w:t>No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rt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sz w:val="22"/>
          <w:szCs w:val="22"/>
        </w:rPr>
        <w:t xml:space="preserve">s, 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700B6E">
        <w:rPr>
          <w:rFonts w:asciiTheme="minorHAnsi" w:eastAsia="Verdana" w:hAnsiTheme="minorHAnsi" w:cstheme="minorHAnsi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no</w:t>
      </w:r>
      <w:r w:rsidRPr="00700B6E">
        <w:rPr>
          <w:rFonts w:asciiTheme="minorHAnsi" w:eastAsia="Verdana" w:hAnsiTheme="minorHAnsi" w:cstheme="minorHAnsi"/>
          <w:sz w:val="22"/>
          <w:szCs w:val="22"/>
        </w:rPr>
        <w:t>f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sz w:val="22"/>
          <w:szCs w:val="22"/>
        </w:rPr>
        <w:t>, A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st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sz w:val="22"/>
          <w:szCs w:val="22"/>
        </w:rPr>
        <w:t>aZ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z w:val="22"/>
          <w:szCs w:val="22"/>
        </w:rPr>
        <w:t>c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z w:val="22"/>
          <w:szCs w:val="22"/>
        </w:rPr>
        <w:t xml:space="preserve">, 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z w:val="22"/>
          <w:szCs w:val="22"/>
        </w:rPr>
        <w:t>b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z w:val="22"/>
          <w:szCs w:val="22"/>
        </w:rPr>
        <w:t>L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z w:val="22"/>
          <w:szCs w:val="22"/>
        </w:rPr>
        <w:t>bo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spacing w:val="-4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z w:val="22"/>
          <w:szCs w:val="22"/>
        </w:rPr>
        <w:t>s, M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sz w:val="22"/>
          <w:szCs w:val="22"/>
        </w:rPr>
        <w:t>ck,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z w:val="22"/>
          <w:szCs w:val="22"/>
        </w:rPr>
        <w:t>li Lil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700B6E">
        <w:rPr>
          <w:rFonts w:asciiTheme="minorHAnsi" w:eastAsia="Verdana" w:hAnsiTheme="minorHAnsi" w:cstheme="minorHAnsi"/>
          <w:sz w:val="22"/>
          <w:szCs w:val="22"/>
        </w:rPr>
        <w:t xml:space="preserve">y, 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G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sz w:val="22"/>
          <w:szCs w:val="22"/>
        </w:rPr>
        <w:t>id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z w:val="22"/>
          <w:szCs w:val="22"/>
        </w:rPr>
        <w:t>x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a</w:t>
      </w:r>
      <w:r w:rsidRPr="00700B6E">
        <w:rPr>
          <w:rFonts w:asciiTheme="minorHAnsi" w:eastAsia="Verdana" w:hAnsiTheme="minorHAnsi" w:cstheme="minorHAnsi"/>
          <w:sz w:val="22"/>
          <w:szCs w:val="22"/>
        </w:rPr>
        <w:t xml:space="preserve">nd 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z w:val="22"/>
          <w:szCs w:val="22"/>
        </w:rPr>
        <w:t>h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700B6E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26919BDF" w14:textId="77777777" w:rsidR="00EA5CEA" w:rsidRPr="00700B6E" w:rsidRDefault="00EA5CEA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3B157415" w14:textId="77777777" w:rsidR="00EA5CEA" w:rsidRPr="00700B6E" w:rsidRDefault="00A849B3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700B6E">
        <w:rPr>
          <w:rFonts w:asciiTheme="minorHAnsi" w:eastAsia="Verdana" w:hAnsiTheme="minorHAnsi" w:cstheme="minorHAnsi"/>
          <w:sz w:val="22"/>
          <w:szCs w:val="22"/>
        </w:rPr>
        <w:t>La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sz w:val="22"/>
          <w:szCs w:val="22"/>
        </w:rPr>
        <w:t>g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700B6E">
        <w:rPr>
          <w:rFonts w:asciiTheme="minorHAnsi" w:eastAsia="Verdana" w:hAnsiTheme="minorHAnsi" w:cstheme="minorHAnsi"/>
          <w:sz w:val="22"/>
          <w:szCs w:val="22"/>
        </w:rPr>
        <w:t>age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z w:val="22"/>
          <w:szCs w:val="22"/>
        </w:rPr>
        <w:t>Q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u</w:t>
      </w:r>
      <w:r w:rsidRPr="00700B6E">
        <w:rPr>
          <w:rFonts w:asciiTheme="minorHAnsi" w:eastAsia="Verdana" w:hAnsiTheme="minorHAnsi" w:cstheme="minorHAnsi"/>
          <w:sz w:val="22"/>
          <w:szCs w:val="22"/>
        </w:rPr>
        <w:t>ality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700B6E">
        <w:rPr>
          <w:rFonts w:asciiTheme="minorHAnsi" w:eastAsia="Verdana" w:hAnsiTheme="minorHAnsi" w:cstheme="minorHAnsi"/>
          <w:sz w:val="22"/>
          <w:szCs w:val="22"/>
        </w:rPr>
        <w:t>s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z w:val="22"/>
          <w:szCs w:val="22"/>
        </w:rPr>
        <w:t>nce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z w:val="22"/>
          <w:szCs w:val="22"/>
        </w:rPr>
        <w:t>s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sz w:val="22"/>
          <w:szCs w:val="22"/>
        </w:rPr>
        <w:t>v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sz w:val="22"/>
          <w:szCs w:val="22"/>
        </w:rPr>
        <w:t>c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z w:val="22"/>
          <w:szCs w:val="22"/>
        </w:rPr>
        <w:t>s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z w:val="22"/>
          <w:szCs w:val="22"/>
        </w:rPr>
        <w:t>f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z w:val="22"/>
          <w:szCs w:val="22"/>
        </w:rPr>
        <w:t>s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z w:val="22"/>
          <w:szCs w:val="22"/>
        </w:rPr>
        <w:t>v</w:t>
      </w:r>
      <w:r w:rsidRPr="00700B6E">
        <w:rPr>
          <w:rFonts w:asciiTheme="minorHAnsi" w:eastAsia="Verdana" w:hAnsiTheme="minorHAnsi" w:cstheme="minorHAnsi"/>
          <w:spacing w:val="-4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sz w:val="22"/>
          <w:szCs w:val="22"/>
        </w:rPr>
        <w:t>al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z w:val="22"/>
          <w:szCs w:val="22"/>
        </w:rPr>
        <w:t>cli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z w:val="22"/>
          <w:szCs w:val="22"/>
        </w:rPr>
        <w:t>s.</w:t>
      </w:r>
    </w:p>
    <w:p w14:paraId="41131AB4" w14:textId="77777777" w:rsidR="00EA5CEA" w:rsidRPr="00700B6E" w:rsidRDefault="00EA5CEA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14F43366" w14:textId="77777777" w:rsidR="00EA5CEA" w:rsidRPr="00700B6E" w:rsidRDefault="00A849B3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700B6E">
        <w:rPr>
          <w:rFonts w:asciiTheme="minorHAnsi" w:eastAsia="Verdana" w:hAnsiTheme="minorHAnsi" w:cstheme="minorHAnsi"/>
          <w:sz w:val="22"/>
          <w:szCs w:val="22"/>
        </w:rPr>
        <w:t>G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700B6E">
        <w:rPr>
          <w:rFonts w:asciiTheme="minorHAnsi" w:eastAsia="Verdana" w:hAnsiTheme="minorHAnsi" w:cstheme="minorHAnsi"/>
          <w:sz w:val="22"/>
          <w:szCs w:val="22"/>
        </w:rPr>
        <w:t>S D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z w:val="22"/>
          <w:szCs w:val="22"/>
        </w:rPr>
        <w:t>v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sz w:val="22"/>
          <w:szCs w:val="22"/>
        </w:rPr>
        <w:t xml:space="preserve">ce 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700B6E">
        <w:rPr>
          <w:rFonts w:asciiTheme="minorHAnsi" w:eastAsia="Verdana" w:hAnsiTheme="minorHAnsi" w:cstheme="minorHAnsi"/>
          <w:sz w:val="22"/>
          <w:szCs w:val="22"/>
        </w:rPr>
        <w:t>s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f</w:t>
      </w:r>
      <w:r w:rsidRPr="00700B6E">
        <w:rPr>
          <w:rFonts w:asciiTheme="minorHAnsi" w:eastAsia="Verdana" w:hAnsiTheme="minorHAnsi" w:cstheme="minorHAnsi"/>
          <w:sz w:val="22"/>
          <w:szCs w:val="22"/>
        </w:rPr>
        <w:t>ace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z w:val="22"/>
          <w:szCs w:val="22"/>
        </w:rPr>
        <w:t>(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sz w:val="22"/>
          <w:szCs w:val="22"/>
        </w:rPr>
        <w:t xml:space="preserve">) 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z w:val="22"/>
          <w:szCs w:val="22"/>
        </w:rPr>
        <w:t>nd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z w:val="22"/>
          <w:szCs w:val="22"/>
        </w:rPr>
        <w:t>M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an</w:t>
      </w:r>
      <w:r w:rsidRPr="00700B6E">
        <w:rPr>
          <w:rFonts w:asciiTheme="minorHAnsi" w:eastAsia="Verdana" w:hAnsiTheme="minorHAnsi" w:cstheme="minorHAnsi"/>
          <w:sz w:val="22"/>
          <w:szCs w:val="22"/>
        </w:rPr>
        <w:t>uals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f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pacing w:val="-4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700B6E">
        <w:rPr>
          <w:rFonts w:asciiTheme="minorHAnsi" w:eastAsia="Verdana" w:hAnsiTheme="minorHAnsi" w:cstheme="minorHAnsi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700B6E">
        <w:rPr>
          <w:rFonts w:asciiTheme="minorHAnsi" w:eastAsia="Verdana" w:hAnsiTheme="minorHAnsi" w:cstheme="minorHAnsi"/>
          <w:sz w:val="22"/>
          <w:szCs w:val="22"/>
        </w:rPr>
        <w:t xml:space="preserve">, 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z w:val="22"/>
          <w:szCs w:val="22"/>
        </w:rPr>
        <w:t>he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z w:val="22"/>
          <w:szCs w:val="22"/>
        </w:rPr>
        <w:t>w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l</w:t>
      </w:r>
      <w:r w:rsidRPr="00700B6E">
        <w:rPr>
          <w:rFonts w:asciiTheme="minorHAnsi" w:eastAsia="Verdana" w:hAnsiTheme="minorHAnsi" w:cstheme="minorHAnsi"/>
          <w:sz w:val="22"/>
          <w:szCs w:val="22"/>
        </w:rPr>
        <w:t>d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z w:val="22"/>
          <w:szCs w:val="22"/>
        </w:rPr>
        <w:t>l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z w:val="22"/>
          <w:szCs w:val="22"/>
        </w:rPr>
        <w:t>ad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o</w:t>
      </w:r>
      <w:r w:rsidRPr="00700B6E">
        <w:rPr>
          <w:rFonts w:asciiTheme="minorHAnsi" w:eastAsia="Verdana" w:hAnsiTheme="minorHAnsi" w:cstheme="minorHAnsi"/>
          <w:sz w:val="22"/>
          <w:szCs w:val="22"/>
        </w:rPr>
        <w:t>f</w:t>
      </w:r>
    </w:p>
    <w:p w14:paraId="776498E2" w14:textId="77777777" w:rsidR="00EA5CEA" w:rsidRPr="00700B6E" w:rsidRDefault="00A849B3">
      <w:pPr>
        <w:spacing w:line="240" w:lineRule="exact"/>
        <w:ind w:left="100"/>
        <w:rPr>
          <w:rFonts w:asciiTheme="minorHAnsi" w:eastAsia="Verdana" w:hAnsiTheme="minorHAnsi" w:cstheme="minorHAnsi"/>
          <w:sz w:val="22"/>
          <w:szCs w:val="22"/>
        </w:rPr>
        <w:sectPr w:rsidR="00EA5CEA" w:rsidRPr="00700B6E">
          <w:type w:val="continuous"/>
          <w:pgSz w:w="12240" w:h="15840"/>
          <w:pgMar w:top="1380" w:right="1720" w:bottom="280" w:left="1700" w:header="720" w:footer="720" w:gutter="0"/>
          <w:cols w:space="720"/>
        </w:sectPr>
      </w:pP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G</w:t>
      </w:r>
      <w:r w:rsidRPr="00700B6E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P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S d</w:t>
      </w:r>
      <w:r w:rsidRPr="00700B6E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v</w:t>
      </w:r>
      <w:r w:rsidRPr="00700B6E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700B6E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s, B</w:t>
      </w:r>
      <w:r w:rsidRPr="00700B6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l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gi</w:t>
      </w:r>
      <w:r w:rsidRPr="00700B6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u</w:t>
      </w:r>
      <w:r w:rsidRPr="00700B6E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m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.</w:t>
      </w:r>
    </w:p>
    <w:p w14:paraId="694A0538" w14:textId="77777777" w:rsidR="00EA5CEA" w:rsidRPr="00700B6E" w:rsidRDefault="00A849B3">
      <w:pPr>
        <w:spacing w:before="60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700B6E">
        <w:rPr>
          <w:rFonts w:asciiTheme="minorHAnsi" w:eastAsia="Verdana" w:hAnsiTheme="minorHAnsi" w:cstheme="minorHAnsi"/>
          <w:sz w:val="22"/>
          <w:szCs w:val="22"/>
        </w:rPr>
        <w:lastRenderedPageBreak/>
        <w:t>High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z w:val="22"/>
          <w:szCs w:val="22"/>
        </w:rPr>
        <w:t>Def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sz w:val="22"/>
          <w:szCs w:val="22"/>
        </w:rPr>
        <w:t>niti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(</w:t>
      </w:r>
      <w:r w:rsidRPr="00700B6E">
        <w:rPr>
          <w:rFonts w:asciiTheme="minorHAnsi" w:eastAsia="Verdana" w:hAnsiTheme="minorHAnsi" w:cstheme="minorHAnsi"/>
          <w:sz w:val="22"/>
          <w:szCs w:val="22"/>
        </w:rPr>
        <w:t>HD)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z w:val="22"/>
          <w:szCs w:val="22"/>
        </w:rPr>
        <w:t>V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sz w:val="22"/>
          <w:szCs w:val="22"/>
        </w:rPr>
        <w:t>d H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700B6E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z w:val="22"/>
          <w:szCs w:val="22"/>
        </w:rPr>
        <w:t>h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e</w:t>
      </w:r>
      <w:r w:rsidRPr="00700B6E">
        <w:rPr>
          <w:rFonts w:asciiTheme="minorHAnsi" w:eastAsia="Verdana" w:hAnsiTheme="minorHAnsi" w:cstheme="minorHAnsi"/>
          <w:sz w:val="22"/>
          <w:szCs w:val="22"/>
        </w:rPr>
        <w:t>q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sz w:val="22"/>
          <w:szCs w:val="22"/>
        </w:rPr>
        <w:t>p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z w:val="22"/>
          <w:szCs w:val="22"/>
        </w:rPr>
        <w:t>nt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u</w:t>
      </w:r>
      <w:r w:rsidRPr="00700B6E">
        <w:rPr>
          <w:rFonts w:asciiTheme="minorHAnsi" w:eastAsia="Verdana" w:hAnsiTheme="minorHAnsi" w:cstheme="minorHAnsi"/>
          <w:sz w:val="22"/>
          <w:szCs w:val="22"/>
        </w:rPr>
        <w:t xml:space="preserve">al 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tr</w:t>
      </w:r>
      <w:r w:rsidRPr="00700B6E">
        <w:rPr>
          <w:rFonts w:asciiTheme="minorHAnsi" w:eastAsia="Verdana" w:hAnsiTheme="minorHAnsi" w:cstheme="minorHAnsi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sz w:val="22"/>
          <w:szCs w:val="22"/>
        </w:rPr>
        <w:t>sla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spacing w:val="-4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z w:val="22"/>
          <w:szCs w:val="22"/>
        </w:rPr>
        <w:t>f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z w:val="22"/>
          <w:szCs w:val="22"/>
        </w:rPr>
        <w:t>r</w:t>
      </w:r>
    </w:p>
    <w:p w14:paraId="57B71D91" w14:textId="77777777" w:rsidR="00EA5CEA" w:rsidRPr="00700B6E" w:rsidRDefault="00A849B3">
      <w:pPr>
        <w:spacing w:line="240" w:lineRule="exact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700B6E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ny, </w:t>
      </w:r>
      <w:r w:rsidRPr="00700B6E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</w:t>
      </w:r>
      <w:r w:rsidRPr="00700B6E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u</w:t>
      </w:r>
      <w:r w:rsidRPr="00700B6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h</w:t>
      </w:r>
      <w:r w:rsidRPr="00700B6E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K</w:t>
      </w:r>
      <w:r w:rsidRPr="00700B6E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.</w:t>
      </w:r>
    </w:p>
    <w:p w14:paraId="26F636EB" w14:textId="77777777" w:rsidR="00EA5CEA" w:rsidRPr="00700B6E" w:rsidRDefault="00EA5CEA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4EA596C8" w14:textId="77777777" w:rsidR="00EA5CEA" w:rsidRPr="00700B6E" w:rsidRDefault="00A849B3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700B6E">
        <w:rPr>
          <w:rFonts w:asciiTheme="minorHAnsi" w:eastAsia="Verdana" w:hAnsiTheme="minorHAnsi" w:cstheme="minorHAnsi"/>
          <w:sz w:val="22"/>
          <w:szCs w:val="22"/>
        </w:rPr>
        <w:t>P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z w:val="22"/>
          <w:szCs w:val="22"/>
        </w:rPr>
        <w:t>w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z w:val="22"/>
          <w:szCs w:val="22"/>
        </w:rPr>
        <w:t xml:space="preserve">n 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z w:val="22"/>
          <w:szCs w:val="22"/>
        </w:rPr>
        <w:t>l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z w:val="22"/>
          <w:szCs w:val="22"/>
        </w:rPr>
        <w:t>c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700B6E">
        <w:rPr>
          <w:rFonts w:asciiTheme="minorHAnsi" w:eastAsia="Verdana" w:hAnsiTheme="minorHAnsi" w:cstheme="minorHAnsi"/>
          <w:sz w:val="22"/>
          <w:szCs w:val="22"/>
        </w:rPr>
        <w:t>al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z w:val="22"/>
          <w:szCs w:val="22"/>
        </w:rPr>
        <w:t>q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700B6E">
        <w:rPr>
          <w:rFonts w:asciiTheme="minorHAnsi" w:eastAsia="Verdana" w:hAnsiTheme="minorHAnsi" w:cstheme="minorHAnsi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p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z w:val="22"/>
          <w:szCs w:val="22"/>
        </w:rPr>
        <w:t>nt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sz w:val="22"/>
          <w:szCs w:val="22"/>
        </w:rPr>
        <w:t>s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tr</w:t>
      </w:r>
      <w:r w:rsidRPr="00700B6E">
        <w:rPr>
          <w:rFonts w:asciiTheme="minorHAnsi" w:eastAsia="Verdana" w:hAnsiTheme="minorHAnsi" w:cstheme="minorHAnsi"/>
          <w:sz w:val="22"/>
          <w:szCs w:val="22"/>
        </w:rPr>
        <w:t>u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z w:val="22"/>
          <w:szCs w:val="22"/>
        </w:rPr>
        <w:t>Ma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sz w:val="22"/>
          <w:szCs w:val="22"/>
        </w:rPr>
        <w:t>ual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z w:val="22"/>
          <w:szCs w:val="22"/>
        </w:rPr>
        <w:t>ns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700B6E">
        <w:rPr>
          <w:rFonts w:asciiTheme="minorHAnsi" w:eastAsia="Verdana" w:hAnsiTheme="minorHAnsi" w:cstheme="minorHAnsi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spacing w:val="-4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z w:val="22"/>
          <w:szCs w:val="22"/>
        </w:rPr>
        <w:t>f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z w:val="22"/>
          <w:szCs w:val="22"/>
        </w:rPr>
        <w:t>he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z w:val="22"/>
          <w:szCs w:val="22"/>
        </w:rPr>
        <w:t>w R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sz w:val="22"/>
          <w:szCs w:val="22"/>
        </w:rPr>
        <w:t>ga</w:t>
      </w:r>
    </w:p>
    <w:p w14:paraId="41966673" w14:textId="77777777" w:rsidR="00EA5CEA" w:rsidRPr="00700B6E" w:rsidRDefault="00A849B3">
      <w:pPr>
        <w:spacing w:line="240" w:lineRule="exact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TEC, </w:t>
      </w:r>
      <w:r w:rsidRPr="00700B6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J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p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.</w:t>
      </w:r>
    </w:p>
    <w:p w14:paraId="41E523EB" w14:textId="77777777" w:rsidR="00EA5CEA" w:rsidRPr="00700B6E" w:rsidRDefault="00EA5CEA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0E9FB58E" w14:textId="77777777" w:rsidR="00EA5CEA" w:rsidRPr="00700B6E" w:rsidRDefault="00A849B3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700B6E">
        <w:rPr>
          <w:rFonts w:asciiTheme="minorHAnsi" w:eastAsia="Verdana" w:hAnsiTheme="minorHAnsi" w:cstheme="minorHAnsi"/>
          <w:sz w:val="22"/>
          <w:szCs w:val="22"/>
        </w:rPr>
        <w:t>Tr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z w:val="22"/>
          <w:szCs w:val="22"/>
        </w:rPr>
        <w:t>ns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700B6E">
        <w:rPr>
          <w:rFonts w:asciiTheme="minorHAnsi" w:eastAsia="Verdana" w:hAnsiTheme="minorHAnsi" w:cstheme="minorHAnsi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sz w:val="22"/>
          <w:szCs w:val="22"/>
        </w:rPr>
        <w:t>ng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m</w:t>
      </w:r>
      <w:r w:rsidRPr="00700B6E">
        <w:rPr>
          <w:rFonts w:asciiTheme="minorHAnsi" w:eastAsia="Verdana" w:hAnsiTheme="minorHAnsi" w:cstheme="minorHAnsi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u</w:t>
      </w:r>
      <w:r w:rsidRPr="00700B6E">
        <w:rPr>
          <w:rFonts w:asciiTheme="minorHAnsi" w:eastAsia="Verdana" w:hAnsiTheme="minorHAnsi" w:cstheme="minorHAnsi"/>
          <w:sz w:val="22"/>
          <w:szCs w:val="22"/>
        </w:rPr>
        <w:t xml:space="preserve">als 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in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z w:val="22"/>
          <w:szCs w:val="22"/>
        </w:rPr>
        <w:t>o L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z w:val="22"/>
          <w:szCs w:val="22"/>
        </w:rPr>
        <w:t>v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sz w:val="22"/>
          <w:szCs w:val="22"/>
        </w:rPr>
        <w:t>an f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z w:val="22"/>
          <w:szCs w:val="22"/>
        </w:rPr>
        <w:t>J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700B6E">
        <w:rPr>
          <w:rFonts w:asciiTheme="minorHAnsi" w:eastAsia="Verdana" w:hAnsiTheme="minorHAnsi" w:cstheme="minorHAnsi"/>
          <w:sz w:val="22"/>
          <w:szCs w:val="22"/>
        </w:rPr>
        <w:t>B (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xc</w:t>
      </w:r>
      <w:r w:rsidRPr="00700B6E">
        <w:rPr>
          <w:rFonts w:asciiTheme="minorHAnsi" w:eastAsia="Verdana" w:hAnsiTheme="minorHAnsi" w:cstheme="minorHAnsi"/>
          <w:sz w:val="22"/>
          <w:szCs w:val="22"/>
        </w:rPr>
        <w:t>av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or</w:t>
      </w:r>
      <w:r w:rsidRPr="00700B6E">
        <w:rPr>
          <w:rFonts w:asciiTheme="minorHAnsi" w:eastAsia="Verdana" w:hAnsiTheme="minorHAnsi" w:cstheme="minorHAnsi"/>
          <w:sz w:val="22"/>
          <w:szCs w:val="22"/>
        </w:rPr>
        <w:t>s), S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z w:val="22"/>
          <w:szCs w:val="22"/>
        </w:rPr>
        <w:t>ny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z w:val="22"/>
          <w:szCs w:val="22"/>
        </w:rPr>
        <w:t>(D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V</w:t>
      </w:r>
      <w:r w:rsidRPr="00700B6E">
        <w:rPr>
          <w:rFonts w:asciiTheme="minorHAnsi" w:eastAsia="Verdana" w:hAnsiTheme="minorHAnsi" w:cstheme="minorHAnsi"/>
          <w:sz w:val="22"/>
          <w:szCs w:val="22"/>
        </w:rPr>
        <w:t>D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p</w:t>
      </w:r>
      <w:r w:rsidRPr="00700B6E">
        <w:rPr>
          <w:rFonts w:asciiTheme="minorHAnsi" w:eastAsia="Verdana" w:hAnsiTheme="minorHAnsi" w:cstheme="minorHAnsi"/>
          <w:sz w:val="22"/>
          <w:szCs w:val="22"/>
        </w:rPr>
        <w:t>lay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er</w:t>
      </w:r>
      <w:r w:rsidRPr="00700B6E">
        <w:rPr>
          <w:rFonts w:asciiTheme="minorHAnsi" w:eastAsia="Verdana" w:hAnsiTheme="minorHAnsi" w:cstheme="minorHAnsi"/>
          <w:sz w:val="22"/>
          <w:szCs w:val="22"/>
        </w:rPr>
        <w:t>s, TV</w:t>
      </w:r>
    </w:p>
    <w:p w14:paraId="2004D17E" w14:textId="77777777" w:rsidR="00EA5CEA" w:rsidRPr="00700B6E" w:rsidRDefault="00A849B3">
      <w:pPr>
        <w:spacing w:line="240" w:lineRule="exact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700B6E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700B6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)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, M</w:t>
      </w:r>
      <w:r w:rsidRPr="00700B6E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dt</w:t>
      </w:r>
      <w:r w:rsidRPr="00700B6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700B6E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m</w:t>
      </w:r>
      <w:r w:rsidRPr="00700B6E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di</w:t>
      </w:r>
      <w:r w:rsidRPr="00700B6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c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al de</w:t>
      </w:r>
      <w:r w:rsidRPr="00700B6E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v</w:t>
      </w:r>
      <w:r w:rsidRPr="00700B6E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700B6E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s,</w:t>
      </w:r>
      <w:r w:rsidRPr="00700B6E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J</w:t>
      </w:r>
      <w:r w:rsidRPr="00700B6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L</w:t>
      </w:r>
      <w:r w:rsidRPr="00700B6E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D</w:t>
      </w:r>
      <w:r w:rsidRPr="00700B6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-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W</w:t>
      </w:r>
      <w:r w:rsidRPr="00700B6E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ld,</w:t>
      </w:r>
      <w:r w:rsidRPr="00700B6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Riga</w:t>
      </w:r>
      <w:r w:rsidRPr="00700B6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TEC</w:t>
      </w:r>
      <w:r w:rsidRPr="00700B6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2,</w:t>
      </w:r>
      <w:r w:rsidRPr="00700B6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700B6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700B6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h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-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700B6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nkyo</w:t>
      </w:r>
      <w:r w:rsidRPr="00700B6E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c.</w:t>
      </w:r>
    </w:p>
    <w:p w14:paraId="73E59E7F" w14:textId="77777777" w:rsidR="00EA5CEA" w:rsidRPr="00700B6E" w:rsidRDefault="00EA5CEA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4AFE522A" w14:textId="77777777" w:rsidR="00EA5CEA" w:rsidRPr="00700B6E" w:rsidRDefault="00A849B3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700B6E">
        <w:rPr>
          <w:rFonts w:asciiTheme="minorHAnsi" w:eastAsia="Verdana" w:hAnsiTheme="minorHAnsi" w:cstheme="minorHAnsi"/>
          <w:sz w:val="22"/>
          <w:szCs w:val="22"/>
        </w:rPr>
        <w:t>M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z w:val="22"/>
          <w:szCs w:val="22"/>
        </w:rPr>
        <w:t>h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z w:val="22"/>
          <w:szCs w:val="22"/>
        </w:rPr>
        <w:t>4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700B6E">
        <w:rPr>
          <w:rFonts w:asciiTheme="minorHAnsi" w:eastAsia="Verdana" w:hAnsiTheme="minorHAnsi" w:cstheme="minorHAnsi"/>
          <w:sz w:val="22"/>
          <w:szCs w:val="22"/>
        </w:rPr>
        <w:t>il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700B6E">
        <w:rPr>
          <w:rFonts w:asciiTheme="minorHAnsi" w:eastAsia="Verdana" w:hAnsiTheme="minorHAnsi" w:cstheme="minorHAnsi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z w:val="22"/>
          <w:szCs w:val="22"/>
        </w:rPr>
        <w:t>w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d</w:t>
      </w:r>
      <w:r w:rsidRPr="00700B6E">
        <w:rPr>
          <w:rFonts w:asciiTheme="minorHAnsi" w:eastAsia="Verdana" w:hAnsiTheme="minorHAnsi" w:cstheme="minorHAnsi"/>
          <w:sz w:val="22"/>
          <w:szCs w:val="22"/>
        </w:rPr>
        <w:t xml:space="preserve">s 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z w:val="22"/>
          <w:szCs w:val="22"/>
        </w:rPr>
        <w:t>ns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700B6E">
        <w:rPr>
          <w:rFonts w:asciiTheme="minorHAnsi" w:eastAsia="Verdana" w:hAnsiTheme="minorHAnsi" w:cstheme="minorHAnsi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z w:val="22"/>
          <w:szCs w:val="22"/>
        </w:rPr>
        <w:t xml:space="preserve">d, 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z w:val="22"/>
          <w:szCs w:val="22"/>
        </w:rPr>
        <w:t>d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d</w:t>
      </w:r>
      <w:r w:rsidRPr="00700B6E">
        <w:rPr>
          <w:rFonts w:asciiTheme="minorHAnsi" w:eastAsia="Verdana" w:hAnsiTheme="minorHAnsi" w:cstheme="minorHAnsi"/>
          <w:sz w:val="22"/>
          <w:szCs w:val="22"/>
        </w:rPr>
        <w:t>,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z w:val="22"/>
          <w:szCs w:val="22"/>
        </w:rPr>
        <w:t>p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oo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f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z w:val="22"/>
          <w:szCs w:val="22"/>
        </w:rPr>
        <w:t>d.</w:t>
      </w:r>
    </w:p>
    <w:p w14:paraId="19A301FB" w14:textId="77777777" w:rsidR="00EA5CEA" w:rsidRPr="00700B6E" w:rsidRDefault="00EA5CEA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1D8FC32B" w14:textId="77777777" w:rsidR="00EA5CEA" w:rsidRPr="00700B6E" w:rsidRDefault="00A849B3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700B6E">
        <w:rPr>
          <w:rFonts w:asciiTheme="minorHAnsi" w:eastAsia="Verdana" w:hAnsiTheme="minorHAnsi" w:cstheme="minorHAnsi"/>
          <w:b/>
          <w:spacing w:val="-1"/>
          <w:sz w:val="22"/>
          <w:szCs w:val="22"/>
        </w:rPr>
        <w:t>Ge</w:t>
      </w:r>
      <w:r w:rsidRPr="00700B6E">
        <w:rPr>
          <w:rFonts w:asciiTheme="minorHAnsi" w:eastAsia="Verdana" w:hAnsiTheme="minorHAnsi" w:cstheme="minorHAnsi"/>
          <w:b/>
          <w:spacing w:val="1"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b/>
          <w:spacing w:val="-2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b/>
          <w:sz w:val="22"/>
          <w:szCs w:val="22"/>
        </w:rPr>
        <w:t>al</w:t>
      </w:r>
      <w:r w:rsidRPr="00700B6E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b/>
          <w:spacing w:val="-1"/>
          <w:sz w:val="22"/>
          <w:szCs w:val="22"/>
        </w:rPr>
        <w:t>Wo</w:t>
      </w:r>
      <w:r w:rsidRPr="00700B6E">
        <w:rPr>
          <w:rFonts w:asciiTheme="minorHAnsi" w:eastAsia="Verdana" w:hAnsiTheme="minorHAnsi" w:cstheme="minorHAnsi"/>
          <w:b/>
          <w:spacing w:val="-2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b/>
          <w:sz w:val="22"/>
          <w:szCs w:val="22"/>
        </w:rPr>
        <w:t>k E</w:t>
      </w:r>
      <w:r w:rsidRPr="00700B6E">
        <w:rPr>
          <w:rFonts w:asciiTheme="minorHAnsi" w:eastAsia="Verdana" w:hAnsiTheme="minorHAnsi" w:cstheme="minorHAnsi"/>
          <w:b/>
          <w:spacing w:val="-3"/>
          <w:sz w:val="22"/>
          <w:szCs w:val="22"/>
        </w:rPr>
        <w:t>x</w:t>
      </w:r>
      <w:r w:rsidRPr="00700B6E">
        <w:rPr>
          <w:rFonts w:asciiTheme="minorHAnsi" w:eastAsia="Verdana" w:hAnsiTheme="minorHAnsi" w:cstheme="minorHAnsi"/>
          <w:b/>
          <w:spacing w:val="1"/>
          <w:sz w:val="22"/>
          <w:szCs w:val="22"/>
        </w:rPr>
        <w:t>p</w:t>
      </w:r>
      <w:r w:rsidRPr="00700B6E">
        <w:rPr>
          <w:rFonts w:asciiTheme="minorHAnsi" w:eastAsia="Verdana" w:hAnsiTheme="minorHAnsi" w:cstheme="minorHAnsi"/>
          <w:b/>
          <w:spacing w:val="-3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b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b/>
          <w:spacing w:val="-2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b/>
          <w:spacing w:val="1"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b/>
          <w:sz w:val="22"/>
          <w:szCs w:val="22"/>
        </w:rPr>
        <w:t>ce</w:t>
      </w:r>
    </w:p>
    <w:p w14:paraId="2F3EF8F4" w14:textId="77777777" w:rsidR="00EA5CEA" w:rsidRPr="00700B6E" w:rsidRDefault="00EA5CEA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1DE16230" w14:textId="77777777" w:rsidR="00EA5CEA" w:rsidRPr="00700B6E" w:rsidRDefault="00A849B3">
      <w:pPr>
        <w:ind w:left="2260" w:right="256" w:hanging="2160"/>
        <w:rPr>
          <w:rFonts w:asciiTheme="minorHAnsi" w:eastAsia="Verdana" w:hAnsiTheme="minorHAnsi" w:cstheme="minorHAnsi"/>
          <w:sz w:val="22"/>
          <w:szCs w:val="22"/>
        </w:rPr>
      </w:pPr>
      <w:r w:rsidRPr="00700B6E">
        <w:rPr>
          <w:rFonts w:asciiTheme="minorHAnsi" w:eastAsia="Verdana" w:hAnsiTheme="minorHAnsi" w:cstheme="minorHAnsi"/>
          <w:sz w:val="22"/>
          <w:szCs w:val="22"/>
        </w:rPr>
        <w:t>200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0</w:t>
      </w:r>
      <w:r w:rsidRPr="00700B6E">
        <w:rPr>
          <w:rFonts w:asciiTheme="minorHAnsi" w:eastAsia="Verdana" w:hAnsiTheme="minorHAnsi" w:cstheme="minorHAnsi"/>
          <w:sz w:val="22"/>
          <w:szCs w:val="22"/>
        </w:rPr>
        <w:t>–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2</w:t>
      </w:r>
      <w:r w:rsidRPr="00700B6E">
        <w:rPr>
          <w:rFonts w:asciiTheme="minorHAnsi" w:eastAsia="Verdana" w:hAnsiTheme="minorHAnsi" w:cstheme="minorHAnsi"/>
          <w:sz w:val="22"/>
          <w:szCs w:val="22"/>
        </w:rPr>
        <w:t xml:space="preserve">012           </w:t>
      </w:r>
      <w:r w:rsidRPr="00700B6E">
        <w:rPr>
          <w:rFonts w:asciiTheme="minorHAnsi" w:eastAsia="Verdana" w:hAnsiTheme="minorHAnsi" w:cstheme="minorHAnsi"/>
          <w:spacing w:val="7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Fr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ee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l</w:t>
      </w:r>
      <w:r w:rsidRPr="00700B6E">
        <w:rPr>
          <w:rFonts w:asciiTheme="minorHAnsi" w:eastAsia="Verdana" w:hAnsiTheme="minorHAnsi" w:cstheme="minorHAnsi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sz w:val="22"/>
          <w:szCs w:val="22"/>
        </w:rPr>
        <w:t xml:space="preserve">ce 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z w:val="22"/>
          <w:szCs w:val="22"/>
        </w:rPr>
        <w:t>ns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700B6E">
        <w:rPr>
          <w:rFonts w:asciiTheme="minorHAnsi" w:eastAsia="Verdana" w:hAnsiTheme="minorHAnsi" w:cstheme="minorHAnsi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z w:val="22"/>
          <w:szCs w:val="22"/>
        </w:rPr>
        <w:t>f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z w:val="22"/>
          <w:szCs w:val="22"/>
        </w:rPr>
        <w:t>M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z w:val="22"/>
          <w:szCs w:val="22"/>
        </w:rPr>
        <w:t>di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700B6E">
        <w:rPr>
          <w:rFonts w:asciiTheme="minorHAnsi" w:eastAsia="Verdana" w:hAnsiTheme="minorHAnsi" w:cstheme="minorHAnsi"/>
          <w:sz w:val="22"/>
          <w:szCs w:val="22"/>
        </w:rPr>
        <w:t xml:space="preserve">al, 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700B6E">
        <w:rPr>
          <w:rFonts w:asciiTheme="minorHAnsi" w:eastAsia="Verdana" w:hAnsiTheme="minorHAnsi" w:cstheme="minorHAnsi"/>
          <w:sz w:val="22"/>
          <w:szCs w:val="22"/>
        </w:rPr>
        <w:t>h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z w:val="22"/>
          <w:szCs w:val="22"/>
        </w:rPr>
        <w:t>c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u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700B6E">
        <w:rPr>
          <w:rFonts w:asciiTheme="minorHAnsi" w:eastAsia="Verdana" w:hAnsiTheme="minorHAnsi" w:cstheme="minorHAnsi"/>
          <w:sz w:val="22"/>
          <w:szCs w:val="22"/>
        </w:rPr>
        <w:t>al, Life Sci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z w:val="22"/>
          <w:szCs w:val="22"/>
        </w:rPr>
        <w:t>nc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z w:val="22"/>
          <w:szCs w:val="22"/>
        </w:rPr>
        <w:t>s, I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z w:val="22"/>
          <w:szCs w:val="22"/>
        </w:rPr>
        <w:t xml:space="preserve">, 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u</w:t>
      </w:r>
      <w:r w:rsidRPr="00700B6E">
        <w:rPr>
          <w:rFonts w:asciiTheme="minorHAnsi" w:eastAsia="Verdana" w:hAnsiTheme="minorHAnsi" w:cstheme="minorHAnsi"/>
          <w:sz w:val="22"/>
          <w:szCs w:val="22"/>
        </w:rPr>
        <w:t>si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z w:val="22"/>
          <w:szCs w:val="22"/>
        </w:rPr>
        <w:t>ss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z w:val="22"/>
          <w:szCs w:val="22"/>
        </w:rPr>
        <w:t>s</w:t>
      </w:r>
      <w:r w:rsidRPr="00700B6E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z w:val="22"/>
          <w:szCs w:val="22"/>
        </w:rPr>
        <w:t>f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z w:val="22"/>
          <w:szCs w:val="22"/>
        </w:rPr>
        <w:t xml:space="preserve">r 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z w:val="22"/>
          <w:szCs w:val="22"/>
        </w:rPr>
        <w:t>ny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sz w:val="22"/>
          <w:szCs w:val="22"/>
        </w:rPr>
        <w:t>sl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z w:val="22"/>
          <w:szCs w:val="22"/>
        </w:rPr>
        <w:t>g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sz w:val="22"/>
          <w:szCs w:val="22"/>
        </w:rPr>
        <w:t>ci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z w:val="22"/>
          <w:szCs w:val="22"/>
        </w:rPr>
        <w:t>s a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sz w:val="22"/>
          <w:szCs w:val="22"/>
        </w:rPr>
        <w:t>d C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700B6E">
        <w:rPr>
          <w:rFonts w:asciiTheme="minorHAnsi" w:eastAsia="Verdana" w:hAnsiTheme="minorHAnsi" w:cstheme="minorHAnsi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z w:val="22"/>
          <w:szCs w:val="22"/>
        </w:rPr>
        <w:t xml:space="preserve">s 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z w:val="22"/>
          <w:szCs w:val="22"/>
        </w:rPr>
        <w:t xml:space="preserve">he 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U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700B6E">
        <w:rPr>
          <w:rFonts w:asciiTheme="minorHAnsi" w:eastAsia="Verdana" w:hAnsiTheme="minorHAnsi" w:cstheme="minorHAnsi"/>
          <w:sz w:val="22"/>
          <w:szCs w:val="22"/>
        </w:rPr>
        <w:t>,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u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z w:val="22"/>
          <w:szCs w:val="22"/>
        </w:rPr>
        <w:t>pe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sz w:val="22"/>
          <w:szCs w:val="22"/>
        </w:rPr>
        <w:t>d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z w:val="22"/>
          <w:szCs w:val="22"/>
        </w:rPr>
        <w:t>W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l</w:t>
      </w:r>
      <w:r w:rsidRPr="00700B6E">
        <w:rPr>
          <w:rFonts w:asciiTheme="minorHAnsi" w:eastAsia="Verdana" w:hAnsiTheme="minorHAnsi" w:cstheme="minorHAnsi"/>
          <w:sz w:val="22"/>
          <w:szCs w:val="22"/>
        </w:rPr>
        <w:t>dw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sz w:val="22"/>
          <w:szCs w:val="22"/>
        </w:rPr>
        <w:t>de</w:t>
      </w:r>
    </w:p>
    <w:p w14:paraId="6A809218" w14:textId="77777777" w:rsidR="00EA5CEA" w:rsidRPr="00700B6E" w:rsidRDefault="00EA5CEA">
      <w:pPr>
        <w:spacing w:before="4" w:line="260" w:lineRule="exact"/>
        <w:rPr>
          <w:rFonts w:asciiTheme="minorHAnsi" w:hAnsiTheme="minorHAnsi" w:cstheme="minorHAnsi"/>
          <w:sz w:val="22"/>
          <w:szCs w:val="22"/>
        </w:rPr>
      </w:pPr>
    </w:p>
    <w:p w14:paraId="61718792" w14:textId="77777777" w:rsidR="00EA5CEA" w:rsidRPr="00700B6E" w:rsidRDefault="00A849B3">
      <w:pPr>
        <w:spacing w:line="240" w:lineRule="exact"/>
        <w:ind w:left="2260" w:right="592" w:hanging="2160"/>
        <w:rPr>
          <w:rFonts w:asciiTheme="minorHAnsi" w:eastAsia="Verdana" w:hAnsiTheme="minorHAnsi" w:cstheme="minorHAnsi"/>
          <w:sz w:val="22"/>
          <w:szCs w:val="22"/>
        </w:rPr>
      </w:pPr>
      <w:r w:rsidRPr="00700B6E">
        <w:rPr>
          <w:rFonts w:asciiTheme="minorHAnsi" w:eastAsia="Verdana" w:hAnsiTheme="minorHAnsi" w:cstheme="minorHAnsi"/>
          <w:sz w:val="22"/>
          <w:szCs w:val="22"/>
        </w:rPr>
        <w:t>199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7</w:t>
      </w:r>
      <w:r w:rsidRPr="00700B6E">
        <w:rPr>
          <w:rFonts w:asciiTheme="minorHAnsi" w:eastAsia="Verdana" w:hAnsiTheme="minorHAnsi" w:cstheme="minorHAnsi"/>
          <w:sz w:val="22"/>
          <w:szCs w:val="22"/>
        </w:rPr>
        <w:t>–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2</w:t>
      </w:r>
      <w:r w:rsidRPr="00700B6E">
        <w:rPr>
          <w:rFonts w:asciiTheme="minorHAnsi" w:eastAsia="Verdana" w:hAnsiTheme="minorHAnsi" w:cstheme="minorHAnsi"/>
          <w:sz w:val="22"/>
          <w:szCs w:val="22"/>
        </w:rPr>
        <w:t xml:space="preserve">000           </w:t>
      </w:r>
      <w:r w:rsidRPr="00700B6E">
        <w:rPr>
          <w:rFonts w:asciiTheme="minorHAnsi" w:eastAsia="Verdana" w:hAnsiTheme="minorHAnsi" w:cstheme="minorHAnsi"/>
          <w:spacing w:val="7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z w:val="22"/>
          <w:szCs w:val="22"/>
        </w:rPr>
        <w:t>P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oje</w:t>
      </w:r>
      <w:r w:rsidRPr="00700B6E">
        <w:rPr>
          <w:rFonts w:asciiTheme="minorHAnsi" w:eastAsia="Verdana" w:hAnsiTheme="minorHAnsi" w:cstheme="minorHAnsi"/>
          <w:sz w:val="22"/>
          <w:szCs w:val="22"/>
        </w:rPr>
        <w:t>ct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pacing w:val="2"/>
          <w:sz w:val="22"/>
          <w:szCs w:val="22"/>
        </w:rPr>
        <w:t>m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z w:val="22"/>
          <w:szCs w:val="22"/>
        </w:rPr>
        <w:t>g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z w:val="22"/>
          <w:szCs w:val="22"/>
        </w:rPr>
        <w:t>r f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h</w:t>
      </w:r>
      <w:r w:rsidRPr="00700B6E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700B6E">
        <w:rPr>
          <w:rFonts w:asciiTheme="minorHAnsi" w:eastAsia="Verdana" w:hAnsiTheme="minorHAnsi" w:cstheme="minorHAnsi"/>
          <w:sz w:val="22"/>
          <w:szCs w:val="22"/>
        </w:rPr>
        <w:t>al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z w:val="22"/>
          <w:szCs w:val="22"/>
        </w:rPr>
        <w:t>ic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ra</w:t>
      </w:r>
      <w:r w:rsidRPr="00700B6E">
        <w:rPr>
          <w:rFonts w:asciiTheme="minorHAnsi" w:eastAsia="Verdana" w:hAnsiTheme="minorHAnsi" w:cstheme="minorHAnsi"/>
          <w:sz w:val="22"/>
          <w:szCs w:val="22"/>
        </w:rPr>
        <w:t>nsl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z w:val="22"/>
          <w:szCs w:val="22"/>
        </w:rPr>
        <w:t>G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z w:val="22"/>
          <w:szCs w:val="22"/>
        </w:rPr>
        <w:t>up,</w:t>
      </w:r>
      <w:r w:rsidRPr="00700B6E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i/>
          <w:spacing w:val="-3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i/>
          <w:sz w:val="22"/>
          <w:szCs w:val="22"/>
        </w:rPr>
        <w:t xml:space="preserve">he </w:t>
      </w:r>
      <w:r w:rsidRPr="00700B6E">
        <w:rPr>
          <w:rFonts w:asciiTheme="minorHAnsi" w:eastAsia="Verdana" w:hAnsiTheme="minorHAnsi" w:cstheme="minorHAnsi"/>
          <w:i/>
          <w:spacing w:val="-1"/>
          <w:sz w:val="22"/>
          <w:szCs w:val="22"/>
        </w:rPr>
        <w:t>B</w:t>
      </w:r>
      <w:r w:rsidRPr="00700B6E">
        <w:rPr>
          <w:rFonts w:asciiTheme="minorHAnsi" w:eastAsia="Verdana" w:hAnsiTheme="minorHAnsi" w:cstheme="minorHAnsi"/>
          <w:i/>
          <w:sz w:val="22"/>
          <w:szCs w:val="22"/>
        </w:rPr>
        <w:t>h</w:t>
      </w:r>
      <w:r w:rsidRPr="00700B6E">
        <w:rPr>
          <w:rFonts w:asciiTheme="minorHAnsi" w:eastAsia="Verdana" w:hAnsiTheme="minorHAnsi" w:cstheme="minorHAnsi"/>
          <w:i/>
          <w:spacing w:val="-2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i/>
          <w:spacing w:val="1"/>
          <w:sz w:val="22"/>
          <w:szCs w:val="22"/>
        </w:rPr>
        <w:t>kt</w:t>
      </w:r>
      <w:r w:rsidRPr="00700B6E">
        <w:rPr>
          <w:rFonts w:asciiTheme="minorHAnsi" w:eastAsia="Verdana" w:hAnsiTheme="minorHAnsi" w:cstheme="minorHAnsi"/>
          <w:i/>
          <w:spacing w:val="-3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i/>
          <w:sz w:val="22"/>
          <w:szCs w:val="22"/>
        </w:rPr>
        <w:t>v</w:t>
      </w:r>
      <w:r w:rsidRPr="00700B6E">
        <w:rPr>
          <w:rFonts w:asciiTheme="minorHAnsi" w:eastAsia="Verdana" w:hAnsiTheme="minorHAnsi" w:cstheme="minorHAnsi"/>
          <w:i/>
          <w:spacing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i/>
          <w:sz w:val="22"/>
          <w:szCs w:val="22"/>
        </w:rPr>
        <w:t>d</w:t>
      </w:r>
      <w:r w:rsidRPr="00700B6E">
        <w:rPr>
          <w:rFonts w:asciiTheme="minorHAnsi" w:eastAsia="Verdana" w:hAnsiTheme="minorHAnsi" w:cstheme="minorHAnsi"/>
          <w:i/>
          <w:spacing w:val="-2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i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i/>
          <w:spacing w:val="-2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i/>
          <w:sz w:val="22"/>
          <w:szCs w:val="22"/>
        </w:rPr>
        <w:t>a B</w:t>
      </w:r>
      <w:r w:rsidRPr="00700B6E">
        <w:rPr>
          <w:rFonts w:asciiTheme="minorHAnsi" w:eastAsia="Verdana" w:hAnsiTheme="minorHAnsi" w:cstheme="minorHAnsi"/>
          <w:i/>
          <w:spacing w:val="-1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i/>
          <w:spacing w:val="-3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i/>
          <w:sz w:val="22"/>
          <w:szCs w:val="22"/>
        </w:rPr>
        <w:t>k</w:t>
      </w:r>
      <w:r w:rsidRPr="00700B6E">
        <w:rPr>
          <w:rFonts w:asciiTheme="minorHAnsi" w:eastAsia="Verdana" w:hAnsiTheme="minorHAnsi" w:cstheme="minorHAnsi"/>
          <w:i/>
          <w:spacing w:val="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i/>
          <w:spacing w:val="-3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i/>
          <w:spacing w:val="-1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i/>
          <w:sz w:val="22"/>
          <w:szCs w:val="22"/>
        </w:rPr>
        <w:t>u</w:t>
      </w:r>
      <w:r w:rsidRPr="00700B6E">
        <w:rPr>
          <w:rFonts w:asciiTheme="minorHAnsi" w:eastAsia="Verdana" w:hAnsiTheme="minorHAnsi" w:cstheme="minorHAnsi"/>
          <w:i/>
          <w:spacing w:val="-2"/>
          <w:sz w:val="22"/>
          <w:szCs w:val="22"/>
        </w:rPr>
        <w:t>s</w:t>
      </w:r>
      <w:r w:rsidRPr="00700B6E">
        <w:rPr>
          <w:rFonts w:asciiTheme="minorHAnsi" w:eastAsia="Verdana" w:hAnsiTheme="minorHAnsi" w:cstheme="minorHAnsi"/>
          <w:i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i/>
          <w:spacing w:val="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i/>
          <w:spacing w:val="-3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i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i/>
          <w:spacing w:val="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i/>
          <w:spacing w:val="-3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i/>
          <w:spacing w:val="1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i/>
          <w:spacing w:val="-2"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i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i/>
          <w:spacing w:val="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i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i/>
          <w:spacing w:val="-4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i/>
          <w:sz w:val="22"/>
          <w:szCs w:val="22"/>
        </w:rPr>
        <w:t>na</w:t>
      </w:r>
      <w:r w:rsidRPr="00700B6E">
        <w:rPr>
          <w:rFonts w:asciiTheme="minorHAnsi" w:eastAsia="Verdana" w:hAnsiTheme="minorHAnsi" w:cstheme="minorHAnsi"/>
          <w:i/>
          <w:spacing w:val="4"/>
          <w:sz w:val="22"/>
          <w:szCs w:val="22"/>
        </w:rPr>
        <w:t>l</w:t>
      </w:r>
      <w:r w:rsidRPr="00700B6E">
        <w:rPr>
          <w:rFonts w:asciiTheme="minorHAnsi" w:eastAsia="Verdana" w:hAnsiTheme="minorHAnsi" w:cstheme="minorHAnsi"/>
          <w:sz w:val="22"/>
          <w:szCs w:val="22"/>
        </w:rPr>
        <w:t>,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z w:val="22"/>
          <w:szCs w:val="22"/>
        </w:rPr>
        <w:t>K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or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700B6E">
        <w:rPr>
          <w:rFonts w:asciiTheme="minorHAnsi" w:eastAsia="Verdana" w:hAnsiTheme="minorHAnsi" w:cstheme="minorHAnsi"/>
          <w:sz w:val="22"/>
          <w:szCs w:val="22"/>
        </w:rPr>
        <w:t>h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sz w:val="22"/>
          <w:szCs w:val="22"/>
        </w:rPr>
        <w:t>as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G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sz w:val="22"/>
          <w:szCs w:val="22"/>
        </w:rPr>
        <w:t>d, Sw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z w:val="22"/>
          <w:szCs w:val="22"/>
        </w:rPr>
        <w:t>d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z w:val="22"/>
          <w:szCs w:val="22"/>
        </w:rPr>
        <w:t>n</w:t>
      </w:r>
    </w:p>
    <w:p w14:paraId="5B6AD89C" w14:textId="77777777" w:rsidR="00EA5CEA" w:rsidRPr="00700B6E" w:rsidRDefault="00EA5CEA">
      <w:pPr>
        <w:spacing w:before="9" w:line="240" w:lineRule="exact"/>
        <w:rPr>
          <w:rFonts w:asciiTheme="minorHAnsi" w:hAnsiTheme="minorHAnsi" w:cstheme="minorHAnsi"/>
          <w:sz w:val="22"/>
          <w:szCs w:val="22"/>
        </w:rPr>
      </w:pPr>
    </w:p>
    <w:p w14:paraId="2D04BA15" w14:textId="77777777" w:rsidR="00EA5CEA" w:rsidRPr="00700B6E" w:rsidRDefault="00A849B3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700B6E">
        <w:rPr>
          <w:rFonts w:asciiTheme="minorHAnsi" w:eastAsia="Verdana" w:hAnsiTheme="minorHAnsi" w:cstheme="minorHAnsi"/>
          <w:sz w:val="22"/>
          <w:szCs w:val="22"/>
        </w:rPr>
        <w:t>199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4</w:t>
      </w:r>
      <w:r w:rsidRPr="00700B6E">
        <w:rPr>
          <w:rFonts w:asciiTheme="minorHAnsi" w:eastAsia="Verdana" w:hAnsiTheme="minorHAnsi" w:cstheme="minorHAnsi"/>
          <w:sz w:val="22"/>
          <w:szCs w:val="22"/>
        </w:rPr>
        <w:t>–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1</w:t>
      </w:r>
      <w:r w:rsidRPr="00700B6E">
        <w:rPr>
          <w:rFonts w:asciiTheme="minorHAnsi" w:eastAsia="Verdana" w:hAnsiTheme="minorHAnsi" w:cstheme="minorHAnsi"/>
          <w:sz w:val="22"/>
          <w:szCs w:val="22"/>
        </w:rPr>
        <w:t xml:space="preserve">997           </w:t>
      </w:r>
      <w:r w:rsidRPr="00700B6E">
        <w:rPr>
          <w:rFonts w:asciiTheme="minorHAnsi" w:eastAsia="Verdana" w:hAnsiTheme="minorHAnsi" w:cstheme="minorHAnsi"/>
          <w:spacing w:val="7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sz w:val="22"/>
          <w:szCs w:val="22"/>
        </w:rPr>
        <w:t>gli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700B6E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700B6E">
        <w:rPr>
          <w:rFonts w:asciiTheme="minorHAnsi" w:eastAsia="Verdana" w:hAnsiTheme="minorHAnsi" w:cstheme="minorHAnsi"/>
          <w:sz w:val="22"/>
          <w:szCs w:val="22"/>
        </w:rPr>
        <w:t>-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700B6E">
        <w:rPr>
          <w:rFonts w:asciiTheme="minorHAnsi" w:eastAsia="Verdana" w:hAnsiTheme="minorHAnsi" w:cstheme="minorHAnsi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z w:val="22"/>
          <w:szCs w:val="22"/>
        </w:rPr>
        <w:t>vi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sz w:val="22"/>
          <w:szCs w:val="22"/>
        </w:rPr>
        <w:t>-h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u</w:t>
      </w:r>
      <w:r w:rsidRPr="00700B6E">
        <w:rPr>
          <w:rFonts w:asciiTheme="minorHAnsi" w:eastAsia="Verdana" w:hAnsiTheme="minorHAnsi" w:cstheme="minorHAnsi"/>
          <w:sz w:val="22"/>
          <w:szCs w:val="22"/>
        </w:rPr>
        <w:t xml:space="preserve">se 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z w:val="22"/>
          <w:szCs w:val="22"/>
        </w:rPr>
        <w:t>ns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700B6E">
        <w:rPr>
          <w:rFonts w:asciiTheme="minorHAnsi" w:eastAsia="Verdana" w:hAnsiTheme="minorHAnsi" w:cstheme="minorHAnsi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i/>
          <w:spacing w:val="-3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i/>
          <w:sz w:val="22"/>
          <w:szCs w:val="22"/>
        </w:rPr>
        <w:t xml:space="preserve">he </w:t>
      </w:r>
      <w:r w:rsidRPr="00700B6E">
        <w:rPr>
          <w:rFonts w:asciiTheme="minorHAnsi" w:eastAsia="Verdana" w:hAnsiTheme="minorHAnsi" w:cstheme="minorHAnsi"/>
          <w:i/>
          <w:spacing w:val="-3"/>
          <w:sz w:val="22"/>
          <w:szCs w:val="22"/>
        </w:rPr>
        <w:t>B</w:t>
      </w:r>
      <w:r w:rsidRPr="00700B6E">
        <w:rPr>
          <w:rFonts w:asciiTheme="minorHAnsi" w:eastAsia="Verdana" w:hAnsiTheme="minorHAnsi" w:cstheme="minorHAnsi"/>
          <w:i/>
          <w:spacing w:val="-2"/>
          <w:sz w:val="22"/>
          <w:szCs w:val="22"/>
        </w:rPr>
        <w:t>h</w:t>
      </w:r>
      <w:r w:rsidRPr="00700B6E">
        <w:rPr>
          <w:rFonts w:asciiTheme="minorHAnsi" w:eastAsia="Verdana" w:hAnsiTheme="minorHAnsi" w:cstheme="minorHAnsi"/>
          <w:i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i/>
          <w:spacing w:val="-1"/>
          <w:sz w:val="22"/>
          <w:szCs w:val="22"/>
        </w:rPr>
        <w:t>k</w:t>
      </w:r>
      <w:r w:rsidRPr="00700B6E">
        <w:rPr>
          <w:rFonts w:asciiTheme="minorHAnsi" w:eastAsia="Verdana" w:hAnsiTheme="minorHAnsi" w:cstheme="minorHAnsi"/>
          <w:i/>
          <w:spacing w:val="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i/>
          <w:sz w:val="22"/>
          <w:szCs w:val="22"/>
        </w:rPr>
        <w:t>iv</w:t>
      </w:r>
      <w:r w:rsidRPr="00700B6E">
        <w:rPr>
          <w:rFonts w:asciiTheme="minorHAnsi" w:eastAsia="Verdana" w:hAnsiTheme="minorHAnsi" w:cstheme="minorHAnsi"/>
          <w:i/>
          <w:spacing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i/>
          <w:spacing w:val="-2"/>
          <w:sz w:val="22"/>
          <w:szCs w:val="22"/>
        </w:rPr>
        <w:t>d</w:t>
      </w:r>
      <w:r w:rsidRPr="00700B6E">
        <w:rPr>
          <w:rFonts w:asciiTheme="minorHAnsi" w:eastAsia="Verdana" w:hAnsiTheme="minorHAnsi" w:cstheme="minorHAnsi"/>
          <w:i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i/>
          <w:spacing w:val="-1"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i/>
          <w:spacing w:val="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i/>
          <w:sz w:val="22"/>
          <w:szCs w:val="22"/>
        </w:rPr>
        <w:t>a</w:t>
      </w:r>
    </w:p>
    <w:p w14:paraId="29637034" w14:textId="77777777" w:rsidR="00EA5CEA" w:rsidRPr="00700B6E" w:rsidRDefault="00A849B3">
      <w:pPr>
        <w:spacing w:before="1"/>
        <w:ind w:left="2225" w:right="2569"/>
        <w:jc w:val="center"/>
        <w:rPr>
          <w:rFonts w:asciiTheme="minorHAnsi" w:eastAsia="Verdana" w:hAnsiTheme="minorHAnsi" w:cstheme="minorHAnsi"/>
          <w:sz w:val="22"/>
          <w:szCs w:val="22"/>
        </w:rPr>
      </w:pPr>
      <w:r w:rsidRPr="00700B6E">
        <w:rPr>
          <w:rFonts w:asciiTheme="minorHAnsi" w:eastAsia="Verdana" w:hAnsiTheme="minorHAnsi" w:cstheme="minorHAnsi"/>
          <w:i/>
          <w:spacing w:val="-1"/>
          <w:sz w:val="22"/>
          <w:szCs w:val="22"/>
        </w:rPr>
        <w:t>Bo</w:t>
      </w:r>
      <w:r w:rsidRPr="00700B6E">
        <w:rPr>
          <w:rFonts w:asciiTheme="minorHAnsi" w:eastAsia="Verdana" w:hAnsiTheme="minorHAnsi" w:cstheme="minorHAnsi"/>
          <w:i/>
          <w:sz w:val="22"/>
          <w:szCs w:val="22"/>
        </w:rPr>
        <w:t>ok</w:t>
      </w:r>
      <w:r w:rsidRPr="00700B6E">
        <w:rPr>
          <w:rFonts w:asciiTheme="minorHAnsi" w:eastAsia="Verdana" w:hAnsiTheme="minorHAnsi" w:cstheme="minorHAnsi"/>
          <w:i/>
          <w:spacing w:val="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i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i/>
          <w:spacing w:val="-2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i/>
          <w:sz w:val="22"/>
          <w:szCs w:val="22"/>
        </w:rPr>
        <w:t>u</w:t>
      </w:r>
      <w:r w:rsidRPr="00700B6E">
        <w:rPr>
          <w:rFonts w:asciiTheme="minorHAnsi" w:eastAsia="Verdana" w:hAnsiTheme="minorHAnsi" w:cstheme="minorHAnsi"/>
          <w:i/>
          <w:spacing w:val="-2"/>
          <w:sz w:val="22"/>
          <w:szCs w:val="22"/>
        </w:rPr>
        <w:t>s</w:t>
      </w:r>
      <w:r w:rsidRPr="00700B6E">
        <w:rPr>
          <w:rFonts w:asciiTheme="minorHAnsi" w:eastAsia="Verdana" w:hAnsiTheme="minorHAnsi" w:cstheme="minorHAnsi"/>
          <w:i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i/>
          <w:spacing w:val="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i/>
          <w:spacing w:val="-3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i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i/>
          <w:spacing w:val="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i/>
          <w:spacing w:val="-3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i/>
          <w:spacing w:val="-1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i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i/>
          <w:spacing w:val="-2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i/>
          <w:spacing w:val="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i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i/>
          <w:spacing w:val="-1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i/>
          <w:spacing w:val="-2"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i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i/>
          <w:spacing w:val="2"/>
          <w:sz w:val="22"/>
          <w:szCs w:val="22"/>
        </w:rPr>
        <w:t>l</w:t>
      </w:r>
      <w:r w:rsidRPr="00700B6E">
        <w:rPr>
          <w:rFonts w:asciiTheme="minorHAnsi" w:eastAsia="Verdana" w:hAnsiTheme="minorHAnsi" w:cstheme="minorHAnsi"/>
          <w:sz w:val="22"/>
          <w:szCs w:val="22"/>
        </w:rPr>
        <w:t>, R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g</w:t>
      </w:r>
      <w:r w:rsidRPr="00700B6E">
        <w:rPr>
          <w:rFonts w:asciiTheme="minorHAnsi" w:eastAsia="Verdana" w:hAnsiTheme="minorHAnsi" w:cstheme="minorHAnsi"/>
          <w:sz w:val="22"/>
          <w:szCs w:val="22"/>
        </w:rPr>
        <w:t>a,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z w:val="22"/>
          <w:szCs w:val="22"/>
        </w:rPr>
        <w:t>L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z w:val="22"/>
          <w:szCs w:val="22"/>
        </w:rPr>
        <w:t>via</w:t>
      </w:r>
    </w:p>
    <w:p w14:paraId="66D433AF" w14:textId="77777777" w:rsidR="00EA5CEA" w:rsidRPr="00700B6E" w:rsidRDefault="00EA5CEA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75CFB4A3" w14:textId="77777777" w:rsidR="00EA5CEA" w:rsidRPr="00700B6E" w:rsidRDefault="00A849B3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700B6E">
        <w:rPr>
          <w:rFonts w:asciiTheme="minorHAnsi" w:eastAsia="Verdana" w:hAnsiTheme="minorHAnsi" w:cstheme="minorHAnsi"/>
          <w:sz w:val="22"/>
          <w:szCs w:val="22"/>
        </w:rPr>
        <w:t>199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3</w:t>
      </w:r>
      <w:r w:rsidRPr="00700B6E">
        <w:rPr>
          <w:rFonts w:asciiTheme="minorHAnsi" w:eastAsia="Verdana" w:hAnsiTheme="minorHAnsi" w:cstheme="minorHAnsi"/>
          <w:sz w:val="22"/>
          <w:szCs w:val="22"/>
        </w:rPr>
        <w:t>–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1</w:t>
      </w:r>
      <w:r w:rsidRPr="00700B6E">
        <w:rPr>
          <w:rFonts w:asciiTheme="minorHAnsi" w:eastAsia="Verdana" w:hAnsiTheme="minorHAnsi" w:cstheme="minorHAnsi"/>
          <w:sz w:val="22"/>
          <w:szCs w:val="22"/>
        </w:rPr>
        <w:t xml:space="preserve">994           </w:t>
      </w:r>
      <w:r w:rsidRPr="00700B6E">
        <w:rPr>
          <w:rFonts w:asciiTheme="minorHAnsi" w:eastAsia="Verdana" w:hAnsiTheme="minorHAnsi" w:cstheme="minorHAnsi"/>
          <w:spacing w:val="7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z w:val="22"/>
          <w:szCs w:val="22"/>
        </w:rPr>
        <w:t>Pu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700B6E">
        <w:rPr>
          <w:rFonts w:asciiTheme="minorHAnsi" w:eastAsia="Verdana" w:hAnsiTheme="minorHAnsi" w:cstheme="minorHAnsi"/>
          <w:sz w:val="22"/>
          <w:szCs w:val="22"/>
        </w:rPr>
        <w:t>l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sz w:val="22"/>
          <w:szCs w:val="22"/>
        </w:rPr>
        <w:t>s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sz w:val="22"/>
          <w:szCs w:val="22"/>
        </w:rPr>
        <w:t>ng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z w:val="22"/>
          <w:szCs w:val="22"/>
        </w:rPr>
        <w:t>di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z w:val="22"/>
          <w:szCs w:val="22"/>
        </w:rPr>
        <w:t xml:space="preserve">&amp; 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z w:val="22"/>
          <w:szCs w:val="22"/>
        </w:rPr>
        <w:t>f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z w:val="22"/>
          <w:szCs w:val="22"/>
        </w:rPr>
        <w:t>d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sz w:val="22"/>
          <w:szCs w:val="22"/>
        </w:rPr>
        <w:t>,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i/>
          <w:sz w:val="22"/>
          <w:szCs w:val="22"/>
        </w:rPr>
        <w:t xml:space="preserve">The </w:t>
      </w:r>
      <w:r w:rsidRPr="00700B6E">
        <w:rPr>
          <w:rFonts w:asciiTheme="minorHAnsi" w:eastAsia="Verdana" w:hAnsiTheme="minorHAnsi" w:cstheme="minorHAnsi"/>
          <w:i/>
          <w:spacing w:val="-3"/>
          <w:sz w:val="22"/>
          <w:szCs w:val="22"/>
        </w:rPr>
        <w:t>B</w:t>
      </w:r>
      <w:r w:rsidRPr="00700B6E">
        <w:rPr>
          <w:rFonts w:asciiTheme="minorHAnsi" w:eastAsia="Verdana" w:hAnsiTheme="minorHAnsi" w:cstheme="minorHAnsi"/>
          <w:i/>
          <w:sz w:val="22"/>
          <w:szCs w:val="22"/>
        </w:rPr>
        <w:t>h</w:t>
      </w:r>
      <w:r w:rsidRPr="00700B6E">
        <w:rPr>
          <w:rFonts w:asciiTheme="minorHAnsi" w:eastAsia="Verdana" w:hAnsiTheme="minorHAnsi" w:cstheme="minorHAnsi"/>
          <w:i/>
          <w:spacing w:val="-2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i/>
          <w:spacing w:val="-1"/>
          <w:sz w:val="22"/>
          <w:szCs w:val="22"/>
        </w:rPr>
        <w:t>k</w:t>
      </w:r>
      <w:r w:rsidRPr="00700B6E">
        <w:rPr>
          <w:rFonts w:asciiTheme="minorHAnsi" w:eastAsia="Verdana" w:hAnsiTheme="minorHAnsi" w:cstheme="minorHAnsi"/>
          <w:i/>
          <w:spacing w:val="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i/>
          <w:sz w:val="22"/>
          <w:szCs w:val="22"/>
        </w:rPr>
        <w:t>iv</w:t>
      </w:r>
      <w:r w:rsidRPr="00700B6E">
        <w:rPr>
          <w:rFonts w:asciiTheme="minorHAnsi" w:eastAsia="Verdana" w:hAnsiTheme="minorHAnsi" w:cstheme="minorHAnsi"/>
          <w:i/>
          <w:spacing w:val="-4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i/>
          <w:sz w:val="22"/>
          <w:szCs w:val="22"/>
        </w:rPr>
        <w:t>d</w:t>
      </w:r>
      <w:r w:rsidRPr="00700B6E">
        <w:rPr>
          <w:rFonts w:asciiTheme="minorHAnsi" w:eastAsia="Verdana" w:hAnsiTheme="minorHAnsi" w:cstheme="minorHAnsi"/>
          <w:i/>
          <w:spacing w:val="-2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i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i/>
          <w:spacing w:val="-2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i/>
          <w:sz w:val="22"/>
          <w:szCs w:val="22"/>
        </w:rPr>
        <w:t>a B</w:t>
      </w:r>
      <w:r w:rsidRPr="00700B6E">
        <w:rPr>
          <w:rFonts w:asciiTheme="minorHAnsi" w:eastAsia="Verdana" w:hAnsiTheme="minorHAnsi" w:cstheme="minorHAnsi"/>
          <w:i/>
          <w:spacing w:val="-1"/>
          <w:sz w:val="22"/>
          <w:szCs w:val="22"/>
        </w:rPr>
        <w:t>oo</w:t>
      </w:r>
      <w:r w:rsidRPr="00700B6E">
        <w:rPr>
          <w:rFonts w:asciiTheme="minorHAnsi" w:eastAsia="Verdana" w:hAnsiTheme="minorHAnsi" w:cstheme="minorHAnsi"/>
          <w:i/>
          <w:sz w:val="22"/>
          <w:szCs w:val="22"/>
        </w:rPr>
        <w:t>k</w:t>
      </w:r>
    </w:p>
    <w:p w14:paraId="3C51B8EB" w14:textId="77777777" w:rsidR="00EA5CEA" w:rsidRPr="00700B6E" w:rsidRDefault="00A849B3">
      <w:pPr>
        <w:spacing w:before="1"/>
        <w:ind w:left="2260"/>
        <w:rPr>
          <w:rFonts w:asciiTheme="minorHAnsi" w:eastAsia="Verdana" w:hAnsiTheme="minorHAnsi" w:cstheme="minorHAnsi"/>
          <w:sz w:val="22"/>
          <w:szCs w:val="22"/>
        </w:rPr>
      </w:pPr>
      <w:r w:rsidRPr="00700B6E">
        <w:rPr>
          <w:rFonts w:asciiTheme="minorHAnsi" w:eastAsia="Verdana" w:hAnsiTheme="minorHAnsi" w:cstheme="minorHAnsi"/>
          <w:i/>
          <w:sz w:val="22"/>
          <w:szCs w:val="22"/>
        </w:rPr>
        <w:t>Tr</w:t>
      </w:r>
      <w:r w:rsidRPr="00700B6E">
        <w:rPr>
          <w:rFonts w:asciiTheme="minorHAnsi" w:eastAsia="Verdana" w:hAnsiTheme="minorHAnsi" w:cstheme="minorHAnsi"/>
          <w:i/>
          <w:spacing w:val="-1"/>
          <w:sz w:val="22"/>
          <w:szCs w:val="22"/>
        </w:rPr>
        <w:t>u</w:t>
      </w:r>
      <w:r w:rsidRPr="00700B6E">
        <w:rPr>
          <w:rFonts w:asciiTheme="minorHAnsi" w:eastAsia="Verdana" w:hAnsiTheme="minorHAnsi" w:cstheme="minorHAnsi"/>
          <w:i/>
          <w:sz w:val="22"/>
          <w:szCs w:val="22"/>
        </w:rPr>
        <w:t>st I</w:t>
      </w:r>
      <w:r w:rsidRPr="00700B6E">
        <w:rPr>
          <w:rFonts w:asciiTheme="minorHAnsi" w:eastAsia="Verdana" w:hAnsiTheme="minorHAnsi" w:cstheme="minorHAnsi"/>
          <w:i/>
          <w:spacing w:val="-2"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i/>
          <w:spacing w:val="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i/>
          <w:spacing w:val="-1"/>
          <w:sz w:val="22"/>
          <w:szCs w:val="22"/>
        </w:rPr>
        <w:t>er</w:t>
      </w:r>
      <w:r w:rsidRPr="00700B6E">
        <w:rPr>
          <w:rFonts w:asciiTheme="minorHAnsi" w:eastAsia="Verdana" w:hAnsiTheme="minorHAnsi" w:cstheme="minorHAnsi"/>
          <w:i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i/>
          <w:spacing w:val="-2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i/>
          <w:spacing w:val="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i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i/>
          <w:spacing w:val="-1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i/>
          <w:spacing w:val="-2"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i/>
          <w:sz w:val="22"/>
          <w:szCs w:val="22"/>
        </w:rPr>
        <w:t>al,</w:t>
      </w:r>
      <w:r w:rsidRPr="00700B6E">
        <w:rPr>
          <w:rFonts w:asciiTheme="minorHAnsi" w:eastAsia="Verdana" w:hAnsiTheme="minorHAnsi" w:cstheme="minorHAnsi"/>
          <w:i/>
          <w:spacing w:val="2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sz w:val="22"/>
          <w:szCs w:val="22"/>
        </w:rPr>
        <w:t>ga,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z w:val="22"/>
          <w:szCs w:val="22"/>
        </w:rPr>
        <w:t>L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z w:val="22"/>
          <w:szCs w:val="22"/>
        </w:rPr>
        <w:t>via</w:t>
      </w:r>
    </w:p>
    <w:p w14:paraId="262FD1D6" w14:textId="77777777" w:rsidR="00EA5CEA" w:rsidRPr="00700B6E" w:rsidRDefault="00EA5CEA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1391B6A4" w14:textId="77777777" w:rsidR="00EA5CEA" w:rsidRPr="00700B6E" w:rsidRDefault="00A849B3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700B6E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b/>
          <w:spacing w:val="-2"/>
          <w:sz w:val="22"/>
          <w:szCs w:val="22"/>
        </w:rPr>
        <w:t>d</w:t>
      </w:r>
      <w:r w:rsidRPr="00700B6E">
        <w:rPr>
          <w:rFonts w:asciiTheme="minorHAnsi" w:eastAsia="Verdana" w:hAnsiTheme="minorHAnsi" w:cstheme="minorHAnsi"/>
          <w:b/>
          <w:spacing w:val="1"/>
          <w:sz w:val="22"/>
          <w:szCs w:val="22"/>
        </w:rPr>
        <w:t>u</w:t>
      </w:r>
      <w:r w:rsidRPr="00700B6E">
        <w:rPr>
          <w:rFonts w:asciiTheme="minorHAnsi" w:eastAsia="Verdana" w:hAnsiTheme="minorHAnsi" w:cstheme="minorHAnsi"/>
          <w:b/>
          <w:spacing w:val="-2"/>
          <w:sz w:val="22"/>
          <w:szCs w:val="22"/>
        </w:rPr>
        <w:t>c</w:t>
      </w:r>
      <w:r w:rsidRPr="00700B6E">
        <w:rPr>
          <w:rFonts w:asciiTheme="minorHAnsi" w:eastAsia="Verdana" w:hAnsiTheme="minorHAnsi" w:cstheme="minorHAnsi"/>
          <w:b/>
          <w:spacing w:val="1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b/>
          <w:sz w:val="22"/>
          <w:szCs w:val="22"/>
        </w:rPr>
        <w:t>ti</w:t>
      </w:r>
      <w:r w:rsidRPr="00700B6E">
        <w:rPr>
          <w:rFonts w:asciiTheme="minorHAnsi" w:eastAsia="Verdana" w:hAnsiTheme="minorHAnsi" w:cstheme="minorHAnsi"/>
          <w:b/>
          <w:spacing w:val="-4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b/>
          <w:sz w:val="22"/>
          <w:szCs w:val="22"/>
        </w:rPr>
        <w:t>n</w:t>
      </w:r>
    </w:p>
    <w:p w14:paraId="58187862" w14:textId="77777777" w:rsidR="00EA5CEA" w:rsidRPr="00700B6E" w:rsidRDefault="00EA5CEA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3DCF3A64" w14:textId="77777777" w:rsidR="00EA5CEA" w:rsidRPr="00700B6E" w:rsidRDefault="00A849B3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700B6E">
        <w:rPr>
          <w:rFonts w:asciiTheme="minorHAnsi" w:eastAsia="Verdana" w:hAnsiTheme="minorHAnsi" w:cstheme="minorHAnsi"/>
          <w:sz w:val="22"/>
          <w:szCs w:val="22"/>
        </w:rPr>
        <w:t>No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vem</w:t>
      </w:r>
      <w:r w:rsidRPr="00700B6E">
        <w:rPr>
          <w:rFonts w:asciiTheme="minorHAnsi" w:eastAsia="Verdana" w:hAnsiTheme="minorHAnsi" w:cstheme="minorHAnsi"/>
          <w:sz w:val="22"/>
          <w:szCs w:val="22"/>
        </w:rPr>
        <w:t>b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z w:val="22"/>
          <w:szCs w:val="22"/>
        </w:rPr>
        <w:t>2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0</w:t>
      </w:r>
      <w:r w:rsidRPr="00700B6E">
        <w:rPr>
          <w:rFonts w:asciiTheme="minorHAnsi" w:eastAsia="Verdana" w:hAnsiTheme="minorHAnsi" w:cstheme="minorHAnsi"/>
          <w:sz w:val="22"/>
          <w:szCs w:val="22"/>
        </w:rPr>
        <w:t xml:space="preserve">11     </w:t>
      </w:r>
      <w:r w:rsidRPr="00700B6E">
        <w:rPr>
          <w:rFonts w:asciiTheme="minorHAnsi" w:eastAsia="Verdana" w:hAnsiTheme="minorHAnsi" w:cstheme="minorHAnsi"/>
          <w:spacing w:val="24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z w:val="22"/>
          <w:szCs w:val="22"/>
        </w:rPr>
        <w:t>M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z w:val="22"/>
          <w:szCs w:val="22"/>
        </w:rPr>
        <w:t>dic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z w:val="22"/>
          <w:szCs w:val="22"/>
        </w:rPr>
        <w:t>l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er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z w:val="22"/>
          <w:szCs w:val="22"/>
        </w:rPr>
        <w:t>l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z w:val="22"/>
          <w:szCs w:val="22"/>
        </w:rPr>
        <w:t xml:space="preserve">gy 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C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z w:val="22"/>
          <w:szCs w:val="22"/>
        </w:rPr>
        <w:t>u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sz w:val="22"/>
          <w:szCs w:val="22"/>
        </w:rPr>
        <w:t>s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z w:val="22"/>
          <w:szCs w:val="22"/>
        </w:rPr>
        <w:t xml:space="preserve">, 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700B6E">
        <w:rPr>
          <w:rFonts w:asciiTheme="minorHAnsi" w:eastAsia="Verdana" w:hAnsiTheme="minorHAnsi" w:cstheme="minorHAnsi"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sz w:val="22"/>
          <w:szCs w:val="22"/>
        </w:rPr>
        <w:t>v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er</w:t>
      </w:r>
      <w:r w:rsidRPr="00700B6E">
        <w:rPr>
          <w:rFonts w:asciiTheme="minorHAnsi" w:eastAsia="Verdana" w:hAnsiTheme="minorHAnsi" w:cstheme="minorHAnsi"/>
          <w:sz w:val="22"/>
          <w:szCs w:val="22"/>
        </w:rPr>
        <w:t>si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z w:val="22"/>
          <w:szCs w:val="22"/>
        </w:rPr>
        <w:t>y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z w:val="22"/>
          <w:szCs w:val="22"/>
        </w:rPr>
        <w:t>f</w:t>
      </w:r>
      <w:r w:rsidRPr="00700B6E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z w:val="22"/>
          <w:szCs w:val="22"/>
        </w:rPr>
        <w:t>Il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z w:val="22"/>
          <w:szCs w:val="22"/>
        </w:rPr>
        <w:t>is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z w:val="22"/>
          <w:szCs w:val="22"/>
        </w:rPr>
        <w:t>at</w:t>
      </w:r>
    </w:p>
    <w:p w14:paraId="51FFF2A8" w14:textId="77777777" w:rsidR="00EA5CEA" w:rsidRPr="00700B6E" w:rsidRDefault="00A849B3">
      <w:pPr>
        <w:spacing w:line="240" w:lineRule="exact"/>
        <w:ind w:left="2260"/>
        <w:rPr>
          <w:rFonts w:asciiTheme="minorHAnsi" w:eastAsia="Verdana" w:hAnsiTheme="minorHAnsi" w:cstheme="minorHAnsi"/>
          <w:sz w:val="22"/>
          <w:szCs w:val="22"/>
        </w:rPr>
      </w:pP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Sp</w:t>
      </w:r>
      <w:r w:rsidRPr="00700B6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g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fi</w:t>
      </w:r>
      <w:r w:rsidRPr="00700B6E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ld, </w:t>
      </w:r>
      <w:r w:rsidRPr="00700B6E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U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SA </w:t>
      </w:r>
      <w:r w:rsidRPr="00700B6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(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24</w:t>
      </w:r>
      <w:r w:rsidRPr="00700B6E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h</w:t>
      </w:r>
      <w:r w:rsidRPr="00700B6E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u</w:t>
      </w:r>
      <w:r w:rsidRPr="00700B6E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s)</w:t>
      </w:r>
    </w:p>
    <w:p w14:paraId="630CF92F" w14:textId="77777777" w:rsidR="00EA5CEA" w:rsidRPr="00700B6E" w:rsidRDefault="00EA5CEA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03C07E55" w14:textId="77777777" w:rsidR="00EA5CEA" w:rsidRPr="00700B6E" w:rsidRDefault="00A849B3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700B6E">
        <w:rPr>
          <w:rFonts w:asciiTheme="minorHAnsi" w:eastAsia="Verdana" w:hAnsiTheme="minorHAnsi" w:cstheme="minorHAnsi"/>
          <w:sz w:val="22"/>
          <w:szCs w:val="22"/>
        </w:rPr>
        <w:t>199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6</w:t>
      </w:r>
      <w:r w:rsidRPr="00700B6E">
        <w:rPr>
          <w:rFonts w:asciiTheme="minorHAnsi" w:eastAsia="Verdana" w:hAnsiTheme="minorHAnsi" w:cstheme="minorHAnsi"/>
          <w:sz w:val="22"/>
          <w:szCs w:val="22"/>
        </w:rPr>
        <w:t>–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1</w:t>
      </w:r>
      <w:r w:rsidRPr="00700B6E">
        <w:rPr>
          <w:rFonts w:asciiTheme="minorHAnsi" w:eastAsia="Verdana" w:hAnsiTheme="minorHAnsi" w:cstheme="minorHAnsi"/>
          <w:sz w:val="22"/>
          <w:szCs w:val="22"/>
        </w:rPr>
        <w:t xml:space="preserve">997           </w:t>
      </w:r>
      <w:r w:rsidRPr="00700B6E">
        <w:rPr>
          <w:rFonts w:asciiTheme="minorHAnsi" w:eastAsia="Verdana" w:hAnsiTheme="minorHAnsi" w:cstheme="minorHAnsi"/>
          <w:spacing w:val="7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z w:val="22"/>
          <w:szCs w:val="22"/>
        </w:rPr>
        <w:t>M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z w:val="22"/>
          <w:szCs w:val="22"/>
        </w:rPr>
        <w:t>sc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z w:val="22"/>
          <w:szCs w:val="22"/>
        </w:rPr>
        <w:t>w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z w:val="22"/>
          <w:szCs w:val="22"/>
        </w:rPr>
        <w:t>S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U</w:t>
      </w:r>
      <w:r w:rsidRPr="00700B6E">
        <w:rPr>
          <w:rFonts w:asciiTheme="minorHAnsi" w:eastAsia="Verdana" w:hAnsiTheme="minorHAnsi" w:cstheme="minorHAnsi"/>
          <w:sz w:val="22"/>
          <w:szCs w:val="22"/>
        </w:rPr>
        <w:t>niv</w:t>
      </w:r>
      <w:r w:rsidRPr="00700B6E">
        <w:rPr>
          <w:rFonts w:asciiTheme="minorHAnsi" w:eastAsia="Verdana" w:hAnsiTheme="minorHAnsi" w:cstheme="minorHAnsi"/>
          <w:spacing w:val="-4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sz w:val="22"/>
          <w:szCs w:val="22"/>
        </w:rPr>
        <w:t>s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z w:val="22"/>
          <w:szCs w:val="22"/>
        </w:rPr>
        <w:t xml:space="preserve">y, 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z w:val="22"/>
          <w:szCs w:val="22"/>
        </w:rPr>
        <w:t>sc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w</w:t>
      </w:r>
      <w:r w:rsidRPr="00700B6E">
        <w:rPr>
          <w:rFonts w:asciiTheme="minorHAnsi" w:eastAsia="Verdana" w:hAnsiTheme="minorHAnsi" w:cstheme="minorHAnsi"/>
          <w:sz w:val="22"/>
          <w:szCs w:val="22"/>
        </w:rPr>
        <w:t xml:space="preserve">, 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sz w:val="22"/>
          <w:szCs w:val="22"/>
        </w:rPr>
        <w:t>uss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sz w:val="22"/>
          <w:szCs w:val="22"/>
        </w:rPr>
        <w:t>a,</w:t>
      </w:r>
      <w:r w:rsidRPr="00700B6E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i/>
          <w:spacing w:val="-3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i/>
          <w:spacing w:val="-1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i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i/>
          <w:spacing w:val="1"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i/>
          <w:sz w:val="22"/>
          <w:szCs w:val="22"/>
        </w:rPr>
        <w:t>s</w:t>
      </w:r>
      <w:r w:rsidRPr="00700B6E">
        <w:rPr>
          <w:rFonts w:asciiTheme="minorHAnsi" w:eastAsia="Verdana" w:hAnsiTheme="minorHAnsi" w:cstheme="minorHAnsi"/>
          <w:i/>
          <w:spacing w:val="-2"/>
          <w:sz w:val="22"/>
          <w:szCs w:val="22"/>
        </w:rPr>
        <w:t>l</w:t>
      </w:r>
      <w:r w:rsidRPr="00700B6E">
        <w:rPr>
          <w:rFonts w:asciiTheme="minorHAnsi" w:eastAsia="Verdana" w:hAnsiTheme="minorHAnsi" w:cstheme="minorHAnsi"/>
          <w:i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i/>
          <w:spacing w:val="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i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i/>
          <w:spacing w:val="-4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i/>
          <w:sz w:val="22"/>
          <w:szCs w:val="22"/>
        </w:rPr>
        <w:t>n</w:t>
      </w:r>
    </w:p>
    <w:p w14:paraId="0ABB38D5" w14:textId="77777777" w:rsidR="00EA5CEA" w:rsidRPr="00700B6E" w:rsidRDefault="00A849B3">
      <w:pPr>
        <w:spacing w:line="240" w:lineRule="exact"/>
        <w:ind w:left="2260"/>
        <w:rPr>
          <w:rFonts w:asciiTheme="minorHAnsi" w:eastAsia="Verdana" w:hAnsiTheme="minorHAnsi" w:cstheme="minorHAnsi"/>
          <w:sz w:val="22"/>
          <w:szCs w:val="22"/>
        </w:rPr>
      </w:pPr>
      <w:r w:rsidRPr="00700B6E">
        <w:rPr>
          <w:rFonts w:asciiTheme="minorHAnsi" w:eastAsia="Verdana" w:hAnsiTheme="minorHAnsi" w:cstheme="minorHAnsi"/>
          <w:i/>
          <w:position w:val="-1"/>
          <w:sz w:val="22"/>
          <w:szCs w:val="22"/>
        </w:rPr>
        <w:t>Th</w:t>
      </w:r>
      <w:r w:rsidRPr="00700B6E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</w:rPr>
        <w:t>eo</w:t>
      </w:r>
      <w:r w:rsidRPr="00700B6E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i/>
          <w:position w:val="-1"/>
          <w:sz w:val="22"/>
          <w:szCs w:val="22"/>
        </w:rPr>
        <w:t>y</w:t>
      </w:r>
      <w:r w:rsidRPr="00700B6E">
        <w:rPr>
          <w:rFonts w:asciiTheme="minorHAnsi" w:eastAsia="Verdana" w:hAnsiTheme="minorHAnsi" w:cstheme="minorHAnsi"/>
          <w:i/>
          <w:spacing w:val="-2"/>
          <w:position w:val="-1"/>
          <w:sz w:val="22"/>
          <w:szCs w:val="22"/>
        </w:rPr>
        <w:t xml:space="preserve"> a</w:t>
      </w:r>
      <w:r w:rsidRPr="00700B6E">
        <w:rPr>
          <w:rFonts w:asciiTheme="minorHAnsi" w:eastAsia="Verdana" w:hAnsiTheme="minorHAnsi" w:cstheme="minorHAnsi"/>
          <w:i/>
          <w:position w:val="-1"/>
          <w:sz w:val="22"/>
          <w:szCs w:val="22"/>
        </w:rPr>
        <w:t>nd</w:t>
      </w:r>
      <w:r w:rsidRPr="00700B6E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i/>
          <w:position w:val="-1"/>
          <w:sz w:val="22"/>
          <w:szCs w:val="22"/>
        </w:rPr>
        <w:t>P</w:t>
      </w:r>
      <w:r w:rsidRPr="00700B6E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i/>
          <w:position w:val="-1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i/>
          <w:spacing w:val="-2"/>
          <w:position w:val="-1"/>
          <w:sz w:val="22"/>
          <w:szCs w:val="22"/>
        </w:rPr>
        <w:t>c</w:t>
      </w:r>
      <w:r w:rsidRPr="00700B6E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i/>
          <w:position w:val="-1"/>
          <w:sz w:val="22"/>
          <w:szCs w:val="22"/>
        </w:rPr>
        <w:t>ice</w:t>
      </w:r>
    </w:p>
    <w:p w14:paraId="4B7FEE76" w14:textId="77777777" w:rsidR="00EA5CEA" w:rsidRPr="00700B6E" w:rsidRDefault="00EA5CEA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05EC0FB8" w14:textId="77777777" w:rsidR="00EA5CEA" w:rsidRPr="00700B6E" w:rsidRDefault="00A849B3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700B6E">
        <w:rPr>
          <w:rFonts w:asciiTheme="minorHAnsi" w:eastAsia="Verdana" w:hAnsiTheme="minorHAnsi" w:cstheme="minorHAnsi"/>
          <w:sz w:val="22"/>
          <w:szCs w:val="22"/>
        </w:rPr>
        <w:t>199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2</w:t>
      </w:r>
      <w:r w:rsidRPr="00700B6E">
        <w:rPr>
          <w:rFonts w:asciiTheme="minorHAnsi" w:eastAsia="Verdana" w:hAnsiTheme="minorHAnsi" w:cstheme="minorHAnsi"/>
          <w:sz w:val="22"/>
          <w:szCs w:val="22"/>
        </w:rPr>
        <w:t>–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1</w:t>
      </w:r>
      <w:r w:rsidRPr="00700B6E">
        <w:rPr>
          <w:rFonts w:asciiTheme="minorHAnsi" w:eastAsia="Verdana" w:hAnsiTheme="minorHAnsi" w:cstheme="minorHAnsi"/>
          <w:sz w:val="22"/>
          <w:szCs w:val="22"/>
        </w:rPr>
        <w:t xml:space="preserve">994           </w:t>
      </w:r>
      <w:r w:rsidRPr="00700B6E">
        <w:rPr>
          <w:rFonts w:asciiTheme="minorHAnsi" w:eastAsia="Verdana" w:hAnsiTheme="minorHAnsi" w:cstheme="minorHAnsi"/>
          <w:spacing w:val="7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sz w:val="22"/>
          <w:szCs w:val="22"/>
        </w:rPr>
        <w:t>ga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pacing w:val="-4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z w:val="22"/>
          <w:szCs w:val="22"/>
        </w:rPr>
        <w:t>c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700B6E">
        <w:rPr>
          <w:rFonts w:asciiTheme="minorHAnsi" w:eastAsia="Verdana" w:hAnsiTheme="minorHAnsi" w:cstheme="minorHAnsi"/>
          <w:sz w:val="22"/>
          <w:szCs w:val="22"/>
        </w:rPr>
        <w:t>ni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700B6E">
        <w:rPr>
          <w:rFonts w:asciiTheme="minorHAnsi" w:eastAsia="Verdana" w:hAnsiTheme="minorHAnsi" w:cstheme="minorHAnsi"/>
          <w:sz w:val="22"/>
          <w:szCs w:val="22"/>
        </w:rPr>
        <w:t xml:space="preserve">al 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U</w:t>
      </w:r>
      <w:r w:rsidRPr="00700B6E">
        <w:rPr>
          <w:rFonts w:asciiTheme="minorHAnsi" w:eastAsia="Verdana" w:hAnsiTheme="minorHAnsi" w:cstheme="minorHAnsi"/>
          <w:sz w:val="22"/>
          <w:szCs w:val="22"/>
        </w:rPr>
        <w:t>niv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er</w:t>
      </w:r>
      <w:r w:rsidRPr="00700B6E">
        <w:rPr>
          <w:rFonts w:asciiTheme="minorHAnsi" w:eastAsia="Verdana" w:hAnsiTheme="minorHAnsi" w:cstheme="minorHAnsi"/>
          <w:sz w:val="22"/>
          <w:szCs w:val="22"/>
        </w:rPr>
        <w:t>s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z w:val="22"/>
          <w:szCs w:val="22"/>
        </w:rPr>
        <w:t xml:space="preserve">y, 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sz w:val="22"/>
          <w:szCs w:val="22"/>
        </w:rPr>
        <w:t>ga,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z w:val="22"/>
          <w:szCs w:val="22"/>
        </w:rPr>
        <w:t>L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z w:val="22"/>
          <w:szCs w:val="22"/>
        </w:rPr>
        <w:t>v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sz w:val="22"/>
          <w:szCs w:val="22"/>
        </w:rPr>
        <w:t>,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i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i/>
          <w:spacing w:val="-2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i/>
          <w:sz w:val="22"/>
          <w:szCs w:val="22"/>
        </w:rPr>
        <w:t>g</w:t>
      </w:r>
      <w:r w:rsidRPr="00700B6E">
        <w:rPr>
          <w:rFonts w:asciiTheme="minorHAnsi" w:eastAsia="Verdana" w:hAnsiTheme="minorHAnsi" w:cstheme="minorHAnsi"/>
          <w:i/>
          <w:spacing w:val="-1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i/>
          <w:sz w:val="22"/>
          <w:szCs w:val="22"/>
        </w:rPr>
        <w:t xml:space="preserve">nic </w:t>
      </w:r>
      <w:r w:rsidRPr="00700B6E">
        <w:rPr>
          <w:rFonts w:asciiTheme="minorHAnsi" w:eastAsia="Verdana" w:hAnsiTheme="minorHAnsi" w:cstheme="minorHAnsi"/>
          <w:i/>
          <w:spacing w:val="-3"/>
          <w:sz w:val="22"/>
          <w:szCs w:val="22"/>
        </w:rPr>
        <w:t>C</w:t>
      </w:r>
      <w:r w:rsidRPr="00700B6E">
        <w:rPr>
          <w:rFonts w:asciiTheme="minorHAnsi" w:eastAsia="Verdana" w:hAnsiTheme="minorHAnsi" w:cstheme="minorHAnsi"/>
          <w:i/>
          <w:sz w:val="22"/>
          <w:szCs w:val="22"/>
        </w:rPr>
        <w:t>h</w:t>
      </w:r>
      <w:r w:rsidRPr="00700B6E">
        <w:rPr>
          <w:rFonts w:asciiTheme="minorHAnsi" w:eastAsia="Verdana" w:hAnsiTheme="minorHAnsi" w:cstheme="minorHAnsi"/>
          <w:i/>
          <w:spacing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i/>
          <w:spacing w:val="1"/>
          <w:sz w:val="22"/>
          <w:szCs w:val="22"/>
        </w:rPr>
        <w:t>m</w:t>
      </w:r>
      <w:r w:rsidRPr="00700B6E">
        <w:rPr>
          <w:rFonts w:asciiTheme="minorHAnsi" w:eastAsia="Verdana" w:hAnsiTheme="minorHAnsi" w:cstheme="minorHAnsi"/>
          <w:i/>
          <w:spacing w:val="-3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i/>
          <w:sz w:val="22"/>
          <w:szCs w:val="22"/>
        </w:rPr>
        <w:t>s</w:t>
      </w:r>
      <w:r w:rsidRPr="00700B6E">
        <w:rPr>
          <w:rFonts w:asciiTheme="minorHAnsi" w:eastAsia="Verdana" w:hAnsiTheme="minorHAnsi" w:cstheme="minorHAnsi"/>
          <w:i/>
          <w:spacing w:val="-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i/>
          <w:spacing w:val="1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i/>
          <w:sz w:val="22"/>
          <w:szCs w:val="22"/>
        </w:rPr>
        <w:t>y</w:t>
      </w:r>
    </w:p>
    <w:p w14:paraId="4C23BA11" w14:textId="77777777" w:rsidR="00EA5CEA" w:rsidRPr="00700B6E" w:rsidRDefault="00EA5CEA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11A60F2C" w14:textId="77777777" w:rsidR="00EA5CEA" w:rsidRPr="00700B6E" w:rsidRDefault="00A849B3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700B6E">
        <w:rPr>
          <w:rFonts w:asciiTheme="minorHAnsi" w:eastAsia="Verdana" w:hAnsiTheme="minorHAnsi" w:cstheme="minorHAnsi"/>
          <w:b/>
          <w:spacing w:val="1"/>
          <w:sz w:val="22"/>
          <w:szCs w:val="22"/>
        </w:rPr>
        <w:t>S</w:t>
      </w:r>
      <w:r w:rsidRPr="00700B6E">
        <w:rPr>
          <w:rFonts w:asciiTheme="minorHAnsi" w:eastAsia="Verdana" w:hAnsiTheme="minorHAnsi" w:cstheme="minorHAnsi"/>
          <w:b/>
          <w:spacing w:val="-1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b/>
          <w:sz w:val="22"/>
          <w:szCs w:val="22"/>
        </w:rPr>
        <w:t>f</w:t>
      </w:r>
      <w:r w:rsidRPr="00700B6E">
        <w:rPr>
          <w:rFonts w:asciiTheme="minorHAnsi" w:eastAsia="Verdana" w:hAnsiTheme="minorHAnsi" w:cstheme="minorHAnsi"/>
          <w:b/>
          <w:spacing w:val="-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b/>
          <w:spacing w:val="-3"/>
          <w:sz w:val="22"/>
          <w:szCs w:val="22"/>
        </w:rPr>
        <w:t>w</w:t>
      </w:r>
      <w:r w:rsidRPr="00700B6E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b/>
          <w:spacing w:val="1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b/>
          <w:spacing w:val="-3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b/>
          <w:spacing w:val="-1"/>
          <w:sz w:val="22"/>
          <w:szCs w:val="22"/>
        </w:rPr>
        <w:t>p</w:t>
      </w:r>
      <w:r w:rsidRPr="00700B6E">
        <w:rPr>
          <w:rFonts w:asciiTheme="minorHAnsi" w:eastAsia="Verdana" w:hAnsiTheme="minorHAnsi" w:cstheme="minorHAnsi"/>
          <w:b/>
          <w:sz w:val="22"/>
          <w:szCs w:val="22"/>
        </w:rPr>
        <w:t>ro</w:t>
      </w:r>
      <w:r w:rsidRPr="00700B6E">
        <w:rPr>
          <w:rFonts w:asciiTheme="minorHAnsi" w:eastAsia="Verdana" w:hAnsiTheme="minorHAnsi" w:cstheme="minorHAnsi"/>
          <w:b/>
          <w:spacing w:val="-1"/>
          <w:sz w:val="22"/>
          <w:szCs w:val="22"/>
        </w:rPr>
        <w:t>f</w:t>
      </w:r>
      <w:r w:rsidRPr="00700B6E">
        <w:rPr>
          <w:rFonts w:asciiTheme="minorHAnsi" w:eastAsia="Verdana" w:hAnsiTheme="minorHAnsi" w:cstheme="minorHAnsi"/>
          <w:b/>
          <w:sz w:val="22"/>
          <w:szCs w:val="22"/>
        </w:rPr>
        <w:t>ici</w:t>
      </w:r>
      <w:r w:rsidRPr="00700B6E">
        <w:rPr>
          <w:rFonts w:asciiTheme="minorHAnsi" w:eastAsia="Verdana" w:hAnsiTheme="minorHAnsi" w:cstheme="minorHAnsi"/>
          <w:b/>
          <w:spacing w:val="-3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b/>
          <w:spacing w:val="1"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b/>
          <w:sz w:val="22"/>
          <w:szCs w:val="22"/>
        </w:rPr>
        <w:t>cy</w:t>
      </w:r>
    </w:p>
    <w:p w14:paraId="2AA0BB2A" w14:textId="77777777" w:rsidR="00EA5CEA" w:rsidRPr="00700B6E" w:rsidRDefault="00EA5CEA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73390C3A" w14:textId="77777777" w:rsidR="00EA5CEA" w:rsidRPr="00700B6E" w:rsidRDefault="00A849B3">
      <w:pPr>
        <w:ind w:left="460"/>
        <w:rPr>
          <w:rFonts w:asciiTheme="minorHAnsi" w:eastAsia="Verdana" w:hAnsiTheme="minorHAnsi" w:cstheme="minorHAnsi"/>
          <w:sz w:val="22"/>
          <w:szCs w:val="22"/>
        </w:rPr>
      </w:pPr>
      <w:r w:rsidRPr="00700B6E">
        <w:rPr>
          <w:rFonts w:asciiTheme="minorHAnsi" w:hAnsiTheme="minorHAnsi" w:cstheme="minorHAnsi"/>
          <w:sz w:val="22"/>
          <w:szCs w:val="22"/>
        </w:rPr>
        <w:t xml:space="preserve">  </w:t>
      </w:r>
      <w:r w:rsidRPr="00700B6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z w:val="22"/>
          <w:szCs w:val="22"/>
        </w:rPr>
        <w:t>Tr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z w:val="22"/>
          <w:szCs w:val="22"/>
        </w:rPr>
        <w:t xml:space="preserve">dos 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S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z w:val="22"/>
          <w:szCs w:val="22"/>
        </w:rPr>
        <w:t xml:space="preserve">udio 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2</w:t>
      </w:r>
      <w:r w:rsidRPr="00700B6E">
        <w:rPr>
          <w:rFonts w:asciiTheme="minorHAnsi" w:eastAsia="Verdana" w:hAnsiTheme="minorHAnsi" w:cstheme="minorHAnsi"/>
          <w:sz w:val="22"/>
          <w:szCs w:val="22"/>
        </w:rPr>
        <w:t>0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0</w:t>
      </w:r>
      <w:r w:rsidRPr="00700B6E">
        <w:rPr>
          <w:rFonts w:asciiTheme="minorHAnsi" w:eastAsia="Verdana" w:hAnsiTheme="minorHAnsi" w:cstheme="minorHAnsi"/>
          <w:sz w:val="22"/>
          <w:szCs w:val="22"/>
        </w:rPr>
        <w:t>9</w:t>
      </w:r>
    </w:p>
    <w:p w14:paraId="6E970255" w14:textId="77777777" w:rsidR="00EA5CEA" w:rsidRPr="00700B6E" w:rsidRDefault="00A849B3">
      <w:pPr>
        <w:spacing w:before="1"/>
        <w:ind w:left="460"/>
        <w:rPr>
          <w:rFonts w:asciiTheme="minorHAnsi" w:eastAsia="Verdana" w:hAnsiTheme="minorHAnsi" w:cstheme="minorHAnsi"/>
          <w:sz w:val="22"/>
          <w:szCs w:val="22"/>
        </w:rPr>
      </w:pPr>
      <w:r w:rsidRPr="00700B6E">
        <w:rPr>
          <w:rFonts w:asciiTheme="minorHAnsi" w:hAnsiTheme="minorHAnsi" w:cstheme="minorHAnsi"/>
          <w:sz w:val="22"/>
          <w:szCs w:val="22"/>
        </w:rPr>
        <w:t xml:space="preserve">  </w:t>
      </w:r>
      <w:r w:rsidRPr="00700B6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z w:val="22"/>
          <w:szCs w:val="22"/>
        </w:rPr>
        <w:t>W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d</w:t>
      </w:r>
      <w:r w:rsidRPr="00700B6E">
        <w:rPr>
          <w:rFonts w:asciiTheme="minorHAnsi" w:eastAsia="Verdana" w:hAnsiTheme="minorHAnsi" w:cstheme="minorHAnsi"/>
          <w:sz w:val="22"/>
          <w:szCs w:val="22"/>
        </w:rPr>
        <w:t>f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z w:val="22"/>
          <w:szCs w:val="22"/>
        </w:rPr>
        <w:t>st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z w:val="22"/>
          <w:szCs w:val="22"/>
        </w:rPr>
        <w:t>3.1</w:t>
      </w:r>
    </w:p>
    <w:p w14:paraId="32415B0F" w14:textId="77777777" w:rsidR="00EA5CEA" w:rsidRPr="00700B6E" w:rsidRDefault="00A849B3">
      <w:pPr>
        <w:spacing w:line="240" w:lineRule="exact"/>
        <w:ind w:left="460"/>
        <w:rPr>
          <w:rFonts w:asciiTheme="minorHAnsi" w:eastAsia="Verdana" w:hAnsiTheme="minorHAnsi" w:cstheme="minorHAnsi"/>
          <w:sz w:val="22"/>
          <w:szCs w:val="22"/>
        </w:rPr>
      </w:pPr>
      <w:r w:rsidRPr="00700B6E">
        <w:rPr>
          <w:rFonts w:asciiTheme="minorHAnsi" w:hAnsiTheme="minorHAnsi" w:cstheme="minorHAnsi"/>
          <w:position w:val="-1"/>
          <w:sz w:val="22"/>
          <w:szCs w:val="22"/>
        </w:rPr>
        <w:t xml:space="preserve">  </w:t>
      </w:r>
      <w:r w:rsidRPr="00700B6E">
        <w:rPr>
          <w:rFonts w:asciiTheme="minorHAnsi" w:hAnsiTheme="minorHAnsi" w:cstheme="minorHAnsi"/>
          <w:spacing w:val="14"/>
          <w:position w:val="-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W</w:t>
      </w:r>
      <w:r w:rsidRPr="00700B6E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l</w:t>
      </w:r>
      <w:r w:rsidRPr="00700B6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d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700B6E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v</w:t>
      </w:r>
      <w:r w:rsidRPr="00700B6E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(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W</w:t>
      </w:r>
      <w:r w:rsidRPr="00700B6E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b</w:t>
      </w:r>
      <w:r w:rsidRPr="00700B6E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nd</w:t>
      </w:r>
      <w:r w:rsidRPr="00700B6E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Des</w:t>
      </w:r>
      <w:r w:rsidRPr="00700B6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k</w:t>
      </w:r>
      <w:r w:rsidRPr="00700B6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p</w:t>
      </w:r>
      <w:r w:rsidRPr="00700B6E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oo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ls)</w:t>
      </w:r>
    </w:p>
    <w:p w14:paraId="104F22BF" w14:textId="77777777" w:rsidR="00EA5CEA" w:rsidRPr="00700B6E" w:rsidRDefault="00A849B3">
      <w:pPr>
        <w:spacing w:line="240" w:lineRule="exact"/>
        <w:ind w:left="460"/>
        <w:rPr>
          <w:rFonts w:asciiTheme="minorHAnsi" w:eastAsia="Verdana" w:hAnsiTheme="minorHAnsi" w:cstheme="minorHAnsi"/>
          <w:sz w:val="22"/>
          <w:szCs w:val="22"/>
        </w:rPr>
      </w:pPr>
      <w:r w:rsidRPr="00700B6E">
        <w:rPr>
          <w:rFonts w:asciiTheme="minorHAnsi" w:hAnsiTheme="minorHAnsi" w:cstheme="minorHAnsi"/>
          <w:position w:val="-1"/>
          <w:sz w:val="22"/>
          <w:szCs w:val="22"/>
        </w:rPr>
        <w:t xml:space="preserve">  </w:t>
      </w:r>
      <w:r w:rsidRPr="00700B6E">
        <w:rPr>
          <w:rFonts w:asciiTheme="minorHAnsi" w:hAnsiTheme="minorHAnsi" w:cstheme="minorHAnsi"/>
          <w:spacing w:val="14"/>
          <w:position w:val="-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M</w:t>
      </w:r>
      <w:r w:rsidRPr="00700B6E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y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700B6E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y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g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y </w:t>
      </w:r>
      <w:r w:rsidRPr="00700B6E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nl</w:t>
      </w:r>
      <w:r w:rsidRPr="00700B6E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ne</w:t>
      </w:r>
      <w:r w:rsidRPr="00700B6E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l</w:t>
      </w:r>
    </w:p>
    <w:p w14:paraId="46F4BA20" w14:textId="77777777" w:rsidR="00EA5CEA" w:rsidRPr="00700B6E" w:rsidRDefault="00A849B3">
      <w:pPr>
        <w:spacing w:before="1"/>
        <w:ind w:left="460"/>
        <w:rPr>
          <w:rFonts w:asciiTheme="minorHAnsi" w:eastAsia="Verdana" w:hAnsiTheme="minorHAnsi" w:cstheme="minorHAnsi"/>
          <w:sz w:val="22"/>
          <w:szCs w:val="22"/>
        </w:rPr>
      </w:pPr>
      <w:r w:rsidRPr="00700B6E">
        <w:rPr>
          <w:rFonts w:asciiTheme="minorHAnsi" w:hAnsiTheme="minorHAnsi" w:cstheme="minorHAnsi"/>
          <w:sz w:val="22"/>
          <w:szCs w:val="22"/>
        </w:rPr>
        <w:t xml:space="preserve">  </w:t>
      </w:r>
      <w:r w:rsidRPr="00700B6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z w:val="22"/>
          <w:szCs w:val="22"/>
        </w:rPr>
        <w:t>Ac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z w:val="22"/>
          <w:szCs w:val="22"/>
        </w:rPr>
        <w:t>ss</w:t>
      </w:r>
    </w:p>
    <w:p w14:paraId="35953511" w14:textId="77777777" w:rsidR="00EA5CEA" w:rsidRPr="00700B6E" w:rsidRDefault="00A849B3">
      <w:pPr>
        <w:spacing w:line="240" w:lineRule="exact"/>
        <w:ind w:left="460"/>
        <w:rPr>
          <w:rFonts w:asciiTheme="minorHAnsi" w:eastAsia="Verdana" w:hAnsiTheme="minorHAnsi" w:cstheme="minorHAnsi"/>
          <w:sz w:val="22"/>
          <w:szCs w:val="22"/>
        </w:rPr>
      </w:pPr>
      <w:r w:rsidRPr="00700B6E">
        <w:rPr>
          <w:rFonts w:asciiTheme="minorHAnsi" w:hAnsiTheme="minorHAnsi" w:cstheme="minorHAnsi"/>
          <w:position w:val="-1"/>
          <w:sz w:val="22"/>
          <w:szCs w:val="22"/>
        </w:rPr>
        <w:t xml:space="preserve">  </w:t>
      </w:r>
      <w:r w:rsidRPr="00700B6E">
        <w:rPr>
          <w:rFonts w:asciiTheme="minorHAnsi" w:hAnsiTheme="minorHAnsi" w:cstheme="minorHAnsi"/>
          <w:spacing w:val="14"/>
          <w:position w:val="-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De</w:t>
      </w:r>
      <w:r w:rsidRPr="00700B6E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j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a-</w:t>
      </w:r>
      <w:r w:rsidRPr="00700B6E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Vu</w:t>
      </w:r>
    </w:p>
    <w:p w14:paraId="3821A60B" w14:textId="77777777" w:rsidR="00EA5CEA" w:rsidRPr="00700B6E" w:rsidRDefault="00A849B3">
      <w:pPr>
        <w:spacing w:line="240" w:lineRule="exact"/>
        <w:ind w:left="460"/>
        <w:rPr>
          <w:rFonts w:asciiTheme="minorHAnsi" w:eastAsia="Verdana" w:hAnsiTheme="minorHAnsi" w:cstheme="minorHAnsi"/>
          <w:sz w:val="22"/>
          <w:szCs w:val="22"/>
        </w:rPr>
      </w:pPr>
      <w:r w:rsidRPr="00700B6E">
        <w:rPr>
          <w:rFonts w:asciiTheme="minorHAnsi" w:hAnsiTheme="minorHAnsi" w:cstheme="minorHAnsi"/>
          <w:position w:val="-1"/>
          <w:sz w:val="22"/>
          <w:szCs w:val="22"/>
        </w:rPr>
        <w:t xml:space="preserve">  </w:t>
      </w:r>
      <w:r w:rsidRPr="00700B6E">
        <w:rPr>
          <w:rFonts w:asciiTheme="minorHAnsi" w:hAnsiTheme="minorHAnsi" w:cstheme="minorHAnsi"/>
          <w:spacing w:val="14"/>
          <w:position w:val="-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SDLX</w:t>
      </w:r>
    </w:p>
    <w:p w14:paraId="7DEBB7CE" w14:textId="77777777" w:rsidR="00EA5CEA" w:rsidRPr="00700B6E" w:rsidRDefault="00A849B3">
      <w:pPr>
        <w:spacing w:before="1"/>
        <w:ind w:left="460"/>
        <w:rPr>
          <w:rFonts w:asciiTheme="minorHAnsi" w:eastAsia="Verdana" w:hAnsiTheme="minorHAnsi" w:cstheme="minorHAnsi"/>
          <w:sz w:val="22"/>
          <w:szCs w:val="22"/>
        </w:rPr>
      </w:pPr>
      <w:r w:rsidRPr="00700B6E">
        <w:rPr>
          <w:rFonts w:asciiTheme="minorHAnsi" w:hAnsiTheme="minorHAnsi" w:cstheme="minorHAnsi"/>
          <w:sz w:val="22"/>
          <w:szCs w:val="22"/>
        </w:rPr>
        <w:t xml:space="preserve">  </w:t>
      </w:r>
      <w:r w:rsidRPr="00700B6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z w:val="22"/>
          <w:szCs w:val="22"/>
        </w:rPr>
        <w:t>Tr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z w:val="22"/>
          <w:szCs w:val="22"/>
        </w:rPr>
        <w:t>ns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sz w:val="22"/>
          <w:szCs w:val="22"/>
        </w:rPr>
        <w:t>t</w:t>
      </w:r>
    </w:p>
    <w:p w14:paraId="56F7426F" w14:textId="77777777" w:rsidR="00EA5CEA" w:rsidRPr="00700B6E" w:rsidRDefault="00A849B3">
      <w:pPr>
        <w:spacing w:line="240" w:lineRule="exact"/>
        <w:ind w:left="460"/>
        <w:rPr>
          <w:rFonts w:asciiTheme="minorHAnsi" w:eastAsia="Verdana" w:hAnsiTheme="minorHAnsi" w:cstheme="minorHAnsi"/>
          <w:sz w:val="22"/>
          <w:szCs w:val="22"/>
        </w:rPr>
      </w:pPr>
      <w:r w:rsidRPr="00700B6E">
        <w:rPr>
          <w:rFonts w:asciiTheme="minorHAnsi" w:hAnsiTheme="minorHAnsi" w:cstheme="minorHAnsi"/>
          <w:position w:val="-1"/>
          <w:sz w:val="22"/>
          <w:szCs w:val="22"/>
        </w:rPr>
        <w:t xml:space="preserve">  </w:t>
      </w:r>
      <w:r w:rsidRPr="00700B6E">
        <w:rPr>
          <w:rFonts w:asciiTheme="minorHAnsi" w:hAnsiTheme="minorHAnsi" w:cstheme="minorHAnsi"/>
          <w:spacing w:val="14"/>
          <w:position w:val="-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P</w:t>
      </w:r>
      <w:r w:rsidRPr="00700B6E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w</w:t>
      </w:r>
      <w:r w:rsidRPr="00700B6E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er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po</w:t>
      </w:r>
      <w:r w:rsidRPr="00700B6E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t</w:t>
      </w:r>
    </w:p>
    <w:p w14:paraId="66BC8C0A" w14:textId="77777777" w:rsidR="00EA5CEA" w:rsidRPr="00700B6E" w:rsidRDefault="00A849B3">
      <w:pPr>
        <w:spacing w:line="240" w:lineRule="exact"/>
        <w:ind w:left="460"/>
        <w:rPr>
          <w:rFonts w:asciiTheme="minorHAnsi" w:eastAsia="Verdana" w:hAnsiTheme="minorHAnsi" w:cstheme="minorHAnsi"/>
          <w:sz w:val="22"/>
          <w:szCs w:val="22"/>
        </w:rPr>
      </w:pPr>
      <w:r w:rsidRPr="00700B6E">
        <w:rPr>
          <w:rFonts w:asciiTheme="minorHAnsi" w:hAnsiTheme="minorHAnsi" w:cstheme="minorHAnsi"/>
          <w:position w:val="-1"/>
          <w:sz w:val="22"/>
          <w:szCs w:val="22"/>
        </w:rPr>
        <w:t xml:space="preserve">  </w:t>
      </w:r>
      <w:r w:rsidRPr="00700B6E">
        <w:rPr>
          <w:rFonts w:asciiTheme="minorHAnsi" w:hAnsiTheme="minorHAnsi" w:cstheme="minorHAnsi"/>
          <w:spacing w:val="14"/>
          <w:position w:val="-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M</w:t>
      </w:r>
      <w:r w:rsidRPr="00700B6E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700B6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700B6E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ft</w:t>
      </w:r>
      <w:r w:rsidRPr="00700B6E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Acc</w:t>
      </w:r>
      <w:r w:rsidRPr="00700B6E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ss</w:t>
      </w:r>
    </w:p>
    <w:p w14:paraId="6A55552A" w14:textId="77777777" w:rsidR="00EA5CEA" w:rsidRPr="00700B6E" w:rsidRDefault="00A849B3">
      <w:pPr>
        <w:spacing w:before="1"/>
        <w:ind w:left="460"/>
        <w:rPr>
          <w:rFonts w:asciiTheme="minorHAnsi" w:eastAsia="Verdana" w:hAnsiTheme="minorHAnsi" w:cstheme="minorHAnsi"/>
          <w:sz w:val="22"/>
          <w:szCs w:val="22"/>
        </w:rPr>
        <w:sectPr w:rsidR="00EA5CEA" w:rsidRPr="00700B6E">
          <w:pgSz w:w="12240" w:h="15840"/>
          <w:pgMar w:top="1380" w:right="1700" w:bottom="280" w:left="1700" w:header="0" w:footer="682" w:gutter="0"/>
          <w:cols w:space="720"/>
        </w:sectPr>
      </w:pPr>
      <w:r w:rsidRPr="00700B6E">
        <w:rPr>
          <w:rFonts w:asciiTheme="minorHAnsi" w:hAnsiTheme="minorHAnsi" w:cstheme="minorHAnsi"/>
          <w:sz w:val="22"/>
          <w:szCs w:val="22"/>
        </w:rPr>
        <w:t xml:space="preserve">  </w:t>
      </w:r>
      <w:r w:rsidRPr="00700B6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z w:val="22"/>
          <w:szCs w:val="22"/>
        </w:rPr>
        <w:t>Ad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z w:val="22"/>
          <w:szCs w:val="22"/>
        </w:rPr>
        <w:t xml:space="preserve">be 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z w:val="22"/>
          <w:szCs w:val="22"/>
        </w:rPr>
        <w:t>c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z w:val="22"/>
          <w:szCs w:val="22"/>
        </w:rPr>
        <w:t>b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z w:val="22"/>
          <w:szCs w:val="22"/>
        </w:rPr>
        <w:t>(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PD</w:t>
      </w:r>
      <w:r w:rsidRPr="00700B6E">
        <w:rPr>
          <w:rFonts w:asciiTheme="minorHAnsi" w:eastAsia="Verdana" w:hAnsiTheme="minorHAnsi" w:cstheme="minorHAnsi"/>
          <w:sz w:val="22"/>
          <w:szCs w:val="22"/>
        </w:rPr>
        <w:t>F</w:t>
      </w:r>
      <w:r w:rsidRPr="00700B6E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d</w:t>
      </w:r>
      <w:r w:rsidRPr="00700B6E">
        <w:rPr>
          <w:rFonts w:asciiTheme="minorHAnsi" w:eastAsia="Verdana" w:hAnsiTheme="minorHAnsi" w:cstheme="minorHAnsi"/>
          <w:sz w:val="22"/>
          <w:szCs w:val="22"/>
        </w:rPr>
        <w:t>iti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sz w:val="22"/>
          <w:szCs w:val="22"/>
        </w:rPr>
        <w:t>g)</w:t>
      </w:r>
    </w:p>
    <w:p w14:paraId="66B11DEC" w14:textId="77777777" w:rsidR="00EA5CEA" w:rsidRPr="00700B6E" w:rsidRDefault="00A849B3">
      <w:pPr>
        <w:spacing w:before="60"/>
        <w:ind w:left="460"/>
        <w:rPr>
          <w:rFonts w:asciiTheme="minorHAnsi" w:eastAsia="Verdana" w:hAnsiTheme="minorHAnsi" w:cstheme="minorHAnsi"/>
          <w:sz w:val="22"/>
          <w:szCs w:val="22"/>
        </w:rPr>
      </w:pPr>
      <w:r w:rsidRPr="00700B6E">
        <w:rPr>
          <w:rFonts w:asciiTheme="minorHAnsi" w:hAnsiTheme="minorHAnsi" w:cstheme="minorHAnsi"/>
          <w:sz w:val="22"/>
          <w:szCs w:val="22"/>
        </w:rPr>
        <w:lastRenderedPageBreak/>
        <w:t xml:space="preserve">  </w:t>
      </w:r>
      <w:r w:rsidRPr="00700B6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700B6E">
        <w:rPr>
          <w:rFonts w:asciiTheme="minorHAnsi" w:eastAsia="Verdana" w:hAnsiTheme="minorHAnsi" w:cstheme="minorHAnsi"/>
          <w:sz w:val="22"/>
          <w:szCs w:val="22"/>
        </w:rPr>
        <w:t>TP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z w:val="22"/>
          <w:szCs w:val="22"/>
        </w:rPr>
        <w:t>s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sz w:val="22"/>
          <w:szCs w:val="22"/>
        </w:rPr>
        <w:t>v</w:t>
      </w:r>
      <w:r w:rsidRPr="00700B6E">
        <w:rPr>
          <w:rFonts w:asciiTheme="minorHAnsi" w:eastAsia="Verdana" w:hAnsiTheme="minorHAnsi" w:cstheme="minorHAnsi"/>
          <w:spacing w:val="-4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z w:val="22"/>
          <w:szCs w:val="22"/>
        </w:rPr>
        <w:t>r</w:t>
      </w:r>
    </w:p>
    <w:p w14:paraId="33D5D5A1" w14:textId="77777777" w:rsidR="00EA5CEA" w:rsidRPr="00700B6E" w:rsidRDefault="00EA5CEA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2D7154BC" w14:textId="77777777" w:rsidR="00EA5CEA" w:rsidRPr="00700B6E" w:rsidRDefault="00A849B3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700B6E">
        <w:rPr>
          <w:rFonts w:asciiTheme="minorHAnsi" w:eastAsia="Verdana" w:hAnsiTheme="minorHAnsi" w:cstheme="minorHAnsi"/>
          <w:b/>
          <w:spacing w:val="1"/>
          <w:sz w:val="22"/>
          <w:szCs w:val="22"/>
        </w:rPr>
        <w:t>H</w:t>
      </w:r>
      <w:r w:rsidRPr="00700B6E">
        <w:rPr>
          <w:rFonts w:asciiTheme="minorHAnsi" w:eastAsia="Verdana" w:hAnsiTheme="minorHAnsi" w:cstheme="minorHAnsi"/>
          <w:b/>
          <w:spacing w:val="-2"/>
          <w:sz w:val="22"/>
          <w:szCs w:val="22"/>
        </w:rPr>
        <w:t>ar</w:t>
      </w:r>
      <w:r w:rsidRPr="00700B6E">
        <w:rPr>
          <w:rFonts w:asciiTheme="minorHAnsi" w:eastAsia="Verdana" w:hAnsiTheme="minorHAnsi" w:cstheme="minorHAnsi"/>
          <w:b/>
          <w:spacing w:val="1"/>
          <w:sz w:val="22"/>
          <w:szCs w:val="22"/>
        </w:rPr>
        <w:t>d</w:t>
      </w:r>
      <w:r w:rsidRPr="00700B6E">
        <w:rPr>
          <w:rFonts w:asciiTheme="minorHAnsi" w:eastAsia="Verdana" w:hAnsiTheme="minorHAnsi" w:cstheme="minorHAnsi"/>
          <w:b/>
          <w:sz w:val="22"/>
          <w:szCs w:val="22"/>
        </w:rPr>
        <w:t>w</w:t>
      </w:r>
      <w:r w:rsidRPr="00700B6E">
        <w:rPr>
          <w:rFonts w:asciiTheme="minorHAnsi" w:eastAsia="Verdana" w:hAnsiTheme="minorHAnsi" w:cstheme="minorHAnsi"/>
          <w:b/>
          <w:spacing w:val="-2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b/>
          <w:sz w:val="22"/>
          <w:szCs w:val="22"/>
        </w:rPr>
        <w:t xml:space="preserve">re </w:t>
      </w:r>
      <w:r w:rsidRPr="00700B6E">
        <w:rPr>
          <w:rFonts w:asciiTheme="minorHAnsi" w:eastAsia="Verdana" w:hAnsiTheme="minorHAnsi" w:cstheme="minorHAnsi"/>
          <w:b/>
          <w:spacing w:val="-1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b/>
          <w:spacing w:val="-3"/>
          <w:sz w:val="22"/>
          <w:szCs w:val="22"/>
        </w:rPr>
        <w:t>w</w:t>
      </w:r>
      <w:r w:rsidRPr="00700B6E">
        <w:rPr>
          <w:rFonts w:asciiTheme="minorHAnsi" w:eastAsia="Verdana" w:hAnsiTheme="minorHAnsi" w:cstheme="minorHAnsi"/>
          <w:b/>
          <w:spacing w:val="1"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b/>
          <w:sz w:val="22"/>
          <w:szCs w:val="22"/>
        </w:rPr>
        <w:t>d</w:t>
      </w:r>
    </w:p>
    <w:p w14:paraId="6FCC8291" w14:textId="77777777" w:rsidR="00EA5CEA" w:rsidRPr="00700B6E" w:rsidRDefault="00EA5CEA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13B9DF74" w14:textId="77777777" w:rsidR="00EA5CEA" w:rsidRPr="00700B6E" w:rsidRDefault="00A849B3">
      <w:pPr>
        <w:ind w:left="460"/>
        <w:rPr>
          <w:rFonts w:asciiTheme="minorHAnsi" w:eastAsia="Verdana" w:hAnsiTheme="minorHAnsi" w:cstheme="minorHAnsi"/>
          <w:sz w:val="22"/>
          <w:szCs w:val="22"/>
        </w:rPr>
      </w:pPr>
      <w:r w:rsidRPr="00700B6E">
        <w:rPr>
          <w:rFonts w:asciiTheme="minorHAnsi" w:hAnsiTheme="minorHAnsi" w:cstheme="minorHAnsi"/>
          <w:sz w:val="22"/>
          <w:szCs w:val="22"/>
        </w:rPr>
        <w:t xml:space="preserve">  </w:t>
      </w:r>
      <w:r w:rsidRPr="00700B6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z w:val="22"/>
          <w:szCs w:val="22"/>
        </w:rPr>
        <w:t>PC a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700B6E">
        <w:rPr>
          <w:rFonts w:asciiTheme="minorHAnsi" w:eastAsia="Verdana" w:hAnsiTheme="minorHAnsi" w:cstheme="minorHAnsi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p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z w:val="22"/>
          <w:szCs w:val="22"/>
        </w:rPr>
        <w:t>p</w:t>
      </w:r>
    </w:p>
    <w:p w14:paraId="5CBE1279" w14:textId="77777777" w:rsidR="00EA5CEA" w:rsidRPr="00700B6E" w:rsidRDefault="00A849B3">
      <w:pPr>
        <w:spacing w:before="1"/>
        <w:ind w:left="460"/>
        <w:rPr>
          <w:rFonts w:asciiTheme="minorHAnsi" w:eastAsia="Verdana" w:hAnsiTheme="minorHAnsi" w:cstheme="minorHAnsi"/>
          <w:sz w:val="22"/>
          <w:szCs w:val="22"/>
        </w:rPr>
      </w:pPr>
      <w:r w:rsidRPr="00700B6E">
        <w:rPr>
          <w:rFonts w:asciiTheme="minorHAnsi" w:hAnsiTheme="minorHAnsi" w:cstheme="minorHAnsi"/>
          <w:sz w:val="22"/>
          <w:szCs w:val="22"/>
        </w:rPr>
        <w:t xml:space="preserve">  </w:t>
      </w:r>
      <w:r w:rsidRPr="00700B6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z w:val="22"/>
          <w:szCs w:val="22"/>
        </w:rPr>
        <w:t>2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z w:val="22"/>
          <w:szCs w:val="22"/>
        </w:rPr>
        <w:t>L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700B6E">
        <w:rPr>
          <w:rFonts w:asciiTheme="minorHAnsi" w:eastAsia="Verdana" w:hAnsiTheme="minorHAnsi" w:cstheme="minorHAnsi"/>
          <w:sz w:val="22"/>
          <w:szCs w:val="22"/>
        </w:rPr>
        <w:t>D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z w:val="22"/>
          <w:szCs w:val="22"/>
        </w:rPr>
        <w:t>sy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z w:val="22"/>
          <w:szCs w:val="22"/>
        </w:rPr>
        <w:t>m</w:t>
      </w:r>
    </w:p>
    <w:p w14:paraId="02D781AE" w14:textId="77777777" w:rsidR="00EA5CEA" w:rsidRPr="00700B6E" w:rsidRDefault="00A849B3">
      <w:pPr>
        <w:spacing w:line="240" w:lineRule="exact"/>
        <w:ind w:left="460"/>
        <w:rPr>
          <w:rFonts w:asciiTheme="minorHAnsi" w:eastAsia="Verdana" w:hAnsiTheme="minorHAnsi" w:cstheme="minorHAnsi"/>
          <w:sz w:val="22"/>
          <w:szCs w:val="22"/>
        </w:rPr>
      </w:pPr>
      <w:r w:rsidRPr="00700B6E">
        <w:rPr>
          <w:rFonts w:asciiTheme="minorHAnsi" w:hAnsiTheme="minorHAnsi" w:cstheme="minorHAnsi"/>
          <w:position w:val="-1"/>
          <w:sz w:val="22"/>
          <w:szCs w:val="22"/>
        </w:rPr>
        <w:t xml:space="preserve">  </w:t>
      </w:r>
      <w:r w:rsidRPr="00700B6E">
        <w:rPr>
          <w:rFonts w:asciiTheme="minorHAnsi" w:hAnsiTheme="minorHAnsi" w:cstheme="minorHAnsi"/>
          <w:spacing w:val="14"/>
          <w:position w:val="-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Las</w:t>
      </w:r>
      <w:r w:rsidRPr="00700B6E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p</w:t>
      </w:r>
      <w:r w:rsidRPr="00700B6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700B6E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s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700B6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an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</w:p>
    <w:p w14:paraId="20969BE5" w14:textId="77777777" w:rsidR="00EA5CEA" w:rsidRPr="00700B6E" w:rsidRDefault="00A849B3">
      <w:pPr>
        <w:spacing w:line="240" w:lineRule="exact"/>
        <w:ind w:left="460"/>
        <w:rPr>
          <w:rFonts w:asciiTheme="minorHAnsi" w:eastAsia="Verdana" w:hAnsiTheme="minorHAnsi" w:cstheme="minorHAnsi"/>
          <w:sz w:val="22"/>
          <w:szCs w:val="22"/>
        </w:rPr>
      </w:pPr>
      <w:r w:rsidRPr="00700B6E">
        <w:rPr>
          <w:rFonts w:asciiTheme="minorHAnsi" w:hAnsiTheme="minorHAnsi" w:cstheme="minorHAnsi"/>
          <w:position w:val="-1"/>
          <w:sz w:val="22"/>
          <w:szCs w:val="22"/>
        </w:rPr>
        <w:t xml:space="preserve">  </w:t>
      </w:r>
      <w:r w:rsidRPr="00700B6E">
        <w:rPr>
          <w:rFonts w:asciiTheme="minorHAnsi" w:hAnsiTheme="minorHAnsi" w:cstheme="minorHAnsi"/>
          <w:spacing w:val="14"/>
          <w:position w:val="-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B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ac</w:t>
      </w:r>
      <w:r w:rsidRPr="00700B6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k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up</w:t>
      </w:r>
      <w:r w:rsidRPr="00700B6E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h</w:t>
      </w:r>
      <w:r w:rsidRPr="00700B6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700B6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d</w:t>
      </w:r>
      <w:r w:rsidRPr="00700B6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iv</w:t>
      </w:r>
      <w:r w:rsidRPr="00700B6E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</w:p>
    <w:p w14:paraId="4CE77610" w14:textId="77777777" w:rsidR="00EA5CEA" w:rsidRPr="00700B6E" w:rsidRDefault="00A849B3">
      <w:pPr>
        <w:spacing w:before="1"/>
        <w:ind w:left="460"/>
        <w:rPr>
          <w:rFonts w:asciiTheme="minorHAnsi" w:eastAsia="Verdana" w:hAnsiTheme="minorHAnsi" w:cstheme="minorHAnsi"/>
          <w:sz w:val="22"/>
          <w:szCs w:val="22"/>
        </w:rPr>
      </w:pPr>
      <w:r w:rsidRPr="00700B6E">
        <w:rPr>
          <w:rFonts w:asciiTheme="minorHAnsi" w:hAnsiTheme="minorHAnsi" w:cstheme="minorHAnsi"/>
          <w:sz w:val="22"/>
          <w:szCs w:val="22"/>
        </w:rPr>
        <w:t xml:space="preserve">  </w:t>
      </w:r>
      <w:r w:rsidRPr="00700B6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700B6E">
        <w:rPr>
          <w:rFonts w:asciiTheme="minorHAnsi" w:eastAsia="Verdana" w:hAnsiTheme="minorHAnsi" w:cstheme="minorHAnsi"/>
          <w:sz w:val="22"/>
          <w:szCs w:val="22"/>
        </w:rPr>
        <w:t>st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z w:val="22"/>
          <w:szCs w:val="22"/>
        </w:rPr>
        <w:t>DSL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z w:val="22"/>
          <w:szCs w:val="22"/>
        </w:rPr>
        <w:t>c</w:t>
      </w:r>
      <w:r w:rsidRPr="00700B6E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z w:val="22"/>
          <w:szCs w:val="22"/>
        </w:rPr>
        <w:t>nn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700B6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z w:val="22"/>
          <w:szCs w:val="22"/>
        </w:rPr>
        <w:t>n</w:t>
      </w:r>
    </w:p>
    <w:p w14:paraId="66A9146F" w14:textId="77777777" w:rsidR="00EA5CEA" w:rsidRPr="00700B6E" w:rsidRDefault="00A849B3">
      <w:pPr>
        <w:spacing w:line="240" w:lineRule="exact"/>
        <w:ind w:left="460"/>
        <w:rPr>
          <w:rFonts w:asciiTheme="minorHAnsi" w:eastAsia="Verdana" w:hAnsiTheme="minorHAnsi" w:cstheme="minorHAnsi"/>
          <w:sz w:val="22"/>
          <w:szCs w:val="22"/>
        </w:rPr>
      </w:pPr>
      <w:r w:rsidRPr="00700B6E">
        <w:rPr>
          <w:rFonts w:asciiTheme="minorHAnsi" w:hAnsiTheme="minorHAnsi" w:cstheme="minorHAnsi"/>
          <w:position w:val="-1"/>
          <w:sz w:val="22"/>
          <w:szCs w:val="22"/>
        </w:rPr>
        <w:t xml:space="preserve">  </w:t>
      </w:r>
      <w:r w:rsidRPr="00700B6E">
        <w:rPr>
          <w:rFonts w:asciiTheme="minorHAnsi" w:hAnsiTheme="minorHAnsi" w:cstheme="minorHAnsi"/>
          <w:spacing w:val="14"/>
          <w:position w:val="-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V</w:t>
      </w:r>
      <w:r w:rsidRPr="00700B6E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ice IP</w:t>
      </w:r>
      <w:r w:rsidRPr="00700B6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p</w:t>
      </w:r>
      <w:r w:rsidRPr="00700B6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h</w:t>
      </w:r>
      <w:r w:rsidRPr="00700B6E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ne</w:t>
      </w:r>
    </w:p>
    <w:p w14:paraId="7F81D13E" w14:textId="77777777" w:rsidR="00EA5CEA" w:rsidRPr="00700B6E" w:rsidRDefault="00A849B3">
      <w:pPr>
        <w:spacing w:line="240" w:lineRule="exact"/>
        <w:ind w:left="460"/>
        <w:rPr>
          <w:rFonts w:asciiTheme="minorHAnsi" w:eastAsia="Verdana" w:hAnsiTheme="minorHAnsi" w:cstheme="minorHAnsi"/>
          <w:sz w:val="22"/>
          <w:szCs w:val="22"/>
        </w:rPr>
      </w:pPr>
      <w:r w:rsidRPr="00700B6E">
        <w:rPr>
          <w:rFonts w:asciiTheme="minorHAnsi" w:hAnsiTheme="minorHAnsi" w:cstheme="minorHAnsi"/>
          <w:position w:val="-1"/>
          <w:sz w:val="22"/>
          <w:szCs w:val="22"/>
        </w:rPr>
        <w:t xml:space="preserve">  </w:t>
      </w:r>
      <w:r w:rsidRPr="00700B6E">
        <w:rPr>
          <w:rFonts w:asciiTheme="minorHAnsi" w:hAnsiTheme="minorHAnsi" w:cstheme="minorHAnsi"/>
          <w:spacing w:val="14"/>
          <w:position w:val="-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700B6E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700B6E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u</w:t>
      </w:r>
      <w:r w:rsidRPr="00700B6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700B6E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700B6E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up,</w:t>
      </w:r>
      <w:r w:rsidRPr="00700B6E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W</w:t>
      </w:r>
      <w:r w:rsidRPr="00700B6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-</w:t>
      </w:r>
      <w:r w:rsidRPr="00700B6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F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use f</w:t>
      </w:r>
      <w:r w:rsidRPr="00700B6E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o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700B6E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ns</w:t>
      </w:r>
      <w:r w:rsidRPr="00700B6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i</w:t>
      </w:r>
      <w:r w:rsidRPr="00700B6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ive</w:t>
      </w:r>
      <w:r w:rsidRPr="00700B6E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do</w:t>
      </w:r>
      <w:r w:rsidRPr="00700B6E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c</w:t>
      </w:r>
      <w:r w:rsidRPr="00700B6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u</w:t>
      </w:r>
      <w:r w:rsidRPr="00700B6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m</w:t>
      </w:r>
      <w:r w:rsidRPr="00700B6E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</w:p>
    <w:p w14:paraId="32453F72" w14:textId="77777777" w:rsidR="00EA5CEA" w:rsidRPr="00700B6E" w:rsidRDefault="00EA5CEA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259FBF13" w14:textId="77777777" w:rsidR="00EA5CEA" w:rsidRPr="00700B6E" w:rsidRDefault="00A849B3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700B6E">
        <w:rPr>
          <w:rFonts w:asciiTheme="minorHAnsi" w:eastAsia="Verdana" w:hAnsiTheme="minorHAnsi" w:cstheme="minorHAnsi"/>
          <w:i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i/>
          <w:spacing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i/>
          <w:sz w:val="22"/>
          <w:szCs w:val="22"/>
        </w:rPr>
        <w:t>f</w:t>
      </w:r>
      <w:r w:rsidRPr="00700B6E">
        <w:rPr>
          <w:rFonts w:asciiTheme="minorHAnsi" w:eastAsia="Verdana" w:hAnsiTheme="minorHAnsi" w:cstheme="minorHAnsi"/>
          <w:i/>
          <w:spacing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i/>
          <w:spacing w:val="1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i/>
          <w:spacing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i/>
          <w:spacing w:val="-2"/>
          <w:sz w:val="22"/>
          <w:szCs w:val="22"/>
        </w:rPr>
        <w:t>n</w:t>
      </w:r>
      <w:r w:rsidRPr="00700B6E">
        <w:rPr>
          <w:rFonts w:asciiTheme="minorHAnsi" w:eastAsia="Verdana" w:hAnsiTheme="minorHAnsi" w:cstheme="minorHAnsi"/>
          <w:i/>
          <w:sz w:val="22"/>
          <w:szCs w:val="22"/>
        </w:rPr>
        <w:t>c</w:t>
      </w:r>
      <w:r w:rsidRPr="00700B6E">
        <w:rPr>
          <w:rFonts w:asciiTheme="minorHAnsi" w:eastAsia="Verdana" w:hAnsiTheme="minorHAnsi" w:cstheme="minorHAnsi"/>
          <w:i/>
          <w:spacing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i/>
          <w:sz w:val="22"/>
          <w:szCs w:val="22"/>
        </w:rPr>
        <w:t>s</w:t>
      </w:r>
      <w:r w:rsidRPr="00700B6E">
        <w:rPr>
          <w:rFonts w:asciiTheme="minorHAnsi" w:eastAsia="Verdana" w:hAnsiTheme="minorHAnsi" w:cstheme="minorHAnsi"/>
          <w:i/>
          <w:spacing w:val="-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i/>
          <w:sz w:val="22"/>
          <w:szCs w:val="22"/>
        </w:rPr>
        <w:t>avai</w:t>
      </w:r>
      <w:r w:rsidRPr="00700B6E">
        <w:rPr>
          <w:rFonts w:asciiTheme="minorHAnsi" w:eastAsia="Verdana" w:hAnsiTheme="minorHAnsi" w:cstheme="minorHAnsi"/>
          <w:i/>
          <w:spacing w:val="-2"/>
          <w:sz w:val="22"/>
          <w:szCs w:val="22"/>
        </w:rPr>
        <w:t>l</w:t>
      </w:r>
      <w:r w:rsidRPr="00700B6E">
        <w:rPr>
          <w:rFonts w:asciiTheme="minorHAnsi" w:eastAsia="Verdana" w:hAnsiTheme="minorHAnsi" w:cstheme="minorHAnsi"/>
          <w:i/>
          <w:sz w:val="22"/>
          <w:szCs w:val="22"/>
        </w:rPr>
        <w:t>able</w:t>
      </w:r>
      <w:r w:rsidRPr="00700B6E">
        <w:rPr>
          <w:rFonts w:asciiTheme="minorHAnsi" w:eastAsia="Verdana" w:hAnsiTheme="minorHAnsi" w:cstheme="minorHAnsi"/>
          <w:i/>
          <w:spacing w:val="-3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i/>
          <w:spacing w:val="-2"/>
          <w:sz w:val="22"/>
          <w:szCs w:val="22"/>
        </w:rPr>
        <w:t>u</w:t>
      </w:r>
      <w:r w:rsidRPr="00700B6E">
        <w:rPr>
          <w:rFonts w:asciiTheme="minorHAnsi" w:eastAsia="Verdana" w:hAnsiTheme="minorHAnsi" w:cstheme="minorHAnsi"/>
          <w:i/>
          <w:sz w:val="22"/>
          <w:szCs w:val="22"/>
        </w:rPr>
        <w:t>pon</w:t>
      </w:r>
      <w:r w:rsidRPr="00700B6E">
        <w:rPr>
          <w:rFonts w:asciiTheme="minorHAnsi" w:eastAsia="Verdana" w:hAnsiTheme="minorHAnsi" w:cstheme="minorHAnsi"/>
          <w:i/>
          <w:spacing w:val="-1"/>
          <w:sz w:val="22"/>
          <w:szCs w:val="22"/>
        </w:rPr>
        <w:t xml:space="preserve"> </w:t>
      </w:r>
      <w:r w:rsidRPr="00700B6E">
        <w:rPr>
          <w:rFonts w:asciiTheme="minorHAnsi" w:eastAsia="Verdana" w:hAnsiTheme="minorHAnsi" w:cstheme="minorHAnsi"/>
          <w:i/>
          <w:spacing w:val="1"/>
          <w:sz w:val="22"/>
          <w:szCs w:val="22"/>
        </w:rPr>
        <w:t>r</w:t>
      </w:r>
      <w:r w:rsidRPr="00700B6E">
        <w:rPr>
          <w:rFonts w:asciiTheme="minorHAnsi" w:eastAsia="Verdana" w:hAnsiTheme="minorHAnsi" w:cstheme="minorHAnsi"/>
          <w:i/>
          <w:spacing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i/>
          <w:spacing w:val="-2"/>
          <w:sz w:val="22"/>
          <w:szCs w:val="22"/>
        </w:rPr>
        <w:t>q</w:t>
      </w:r>
      <w:r w:rsidRPr="00700B6E">
        <w:rPr>
          <w:rFonts w:asciiTheme="minorHAnsi" w:eastAsia="Verdana" w:hAnsiTheme="minorHAnsi" w:cstheme="minorHAnsi"/>
          <w:i/>
          <w:sz w:val="22"/>
          <w:szCs w:val="22"/>
        </w:rPr>
        <w:t>u</w:t>
      </w:r>
      <w:r w:rsidRPr="00700B6E">
        <w:rPr>
          <w:rFonts w:asciiTheme="minorHAnsi" w:eastAsia="Verdana" w:hAnsiTheme="minorHAnsi" w:cstheme="minorHAnsi"/>
          <w:i/>
          <w:spacing w:val="-1"/>
          <w:sz w:val="22"/>
          <w:szCs w:val="22"/>
        </w:rPr>
        <w:t>e</w:t>
      </w:r>
      <w:r w:rsidRPr="00700B6E">
        <w:rPr>
          <w:rFonts w:asciiTheme="minorHAnsi" w:eastAsia="Verdana" w:hAnsiTheme="minorHAnsi" w:cstheme="minorHAnsi"/>
          <w:i/>
          <w:spacing w:val="-2"/>
          <w:sz w:val="22"/>
          <w:szCs w:val="22"/>
        </w:rPr>
        <w:t>s</w:t>
      </w:r>
      <w:r w:rsidRPr="00700B6E">
        <w:rPr>
          <w:rFonts w:asciiTheme="minorHAnsi" w:eastAsia="Verdana" w:hAnsiTheme="minorHAnsi" w:cstheme="minorHAnsi"/>
          <w:i/>
          <w:spacing w:val="2"/>
          <w:sz w:val="22"/>
          <w:szCs w:val="22"/>
        </w:rPr>
        <w:t>t</w:t>
      </w:r>
      <w:r w:rsidRPr="00700B6E">
        <w:rPr>
          <w:rFonts w:asciiTheme="minorHAnsi" w:eastAsia="Verdana" w:hAnsiTheme="minorHAnsi" w:cstheme="minorHAnsi"/>
          <w:i/>
          <w:sz w:val="22"/>
          <w:szCs w:val="22"/>
        </w:rPr>
        <w:t>.</w:t>
      </w:r>
    </w:p>
    <w:sectPr w:rsidR="00EA5CEA" w:rsidRPr="00700B6E">
      <w:pgSz w:w="12240" w:h="15840"/>
      <w:pgMar w:top="1380" w:right="1720" w:bottom="280" w:left="1700" w:header="0" w:footer="68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4C03B2" w14:textId="77777777" w:rsidR="00A849B3" w:rsidRDefault="00A849B3">
      <w:r>
        <w:separator/>
      </w:r>
    </w:p>
  </w:endnote>
  <w:endnote w:type="continuationSeparator" w:id="0">
    <w:p w14:paraId="52263EFF" w14:textId="77777777" w:rsidR="00A849B3" w:rsidRDefault="00A84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45529" w14:textId="77777777" w:rsidR="00EA5CEA" w:rsidRDefault="00A849B3">
    <w:pPr>
      <w:spacing w:line="200" w:lineRule="exact"/>
    </w:pPr>
    <w:r>
      <w:pict w14:anchorId="532B13C4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89pt;margin-top:746.9pt;width:237.75pt;height:10.05pt;z-index:-251659264;mso-position-horizontal-relative:page;mso-position-vertical-relative:page" filled="f" stroked="f">
          <v:textbox inset="0,0,0,0">
            <w:txbxContent>
              <w:p w14:paraId="04DF35BB" w14:textId="77777777" w:rsidR="00EA5CEA" w:rsidRDefault="00A849B3">
                <w:pPr>
                  <w:spacing w:line="180" w:lineRule="exact"/>
                  <w:ind w:left="20" w:right="-24"/>
                  <w:rPr>
                    <w:rFonts w:ascii="Verdana" w:eastAsia="Verdana" w:hAnsi="Verdana" w:cs="Verdana"/>
                    <w:sz w:val="16"/>
                    <w:szCs w:val="16"/>
                  </w:rPr>
                </w:pPr>
                <w:r>
                  <w:rPr>
                    <w:rFonts w:ascii="Verdana" w:eastAsia="Verdana" w:hAnsi="Verdana" w:cs="Verdana"/>
                    <w:spacing w:val="1"/>
                    <w:sz w:val="16"/>
                    <w:szCs w:val="16"/>
                  </w:rPr>
                  <w:t>F</w:t>
                </w:r>
                <w:r>
                  <w:rPr>
                    <w:rFonts w:ascii="Verdana" w:eastAsia="Verdana" w:hAnsi="Verdana" w:cs="Verdana"/>
                    <w:spacing w:val="-1"/>
                    <w:sz w:val="16"/>
                    <w:szCs w:val="16"/>
                  </w:rPr>
                  <w:t>r</w:t>
                </w:r>
                <w:r>
                  <w:rPr>
                    <w:rFonts w:ascii="Verdana" w:eastAsia="Verdana" w:hAnsi="Verdana" w:cs="Verdana"/>
                    <w:sz w:val="16"/>
                    <w:szCs w:val="16"/>
                  </w:rPr>
                  <w:t>eel</w:t>
                </w:r>
                <w:r>
                  <w:rPr>
                    <w:rFonts w:ascii="Verdana" w:eastAsia="Verdana" w:hAnsi="Verdana" w:cs="Verdana"/>
                    <w:spacing w:val="-1"/>
                    <w:sz w:val="16"/>
                    <w:szCs w:val="16"/>
                  </w:rPr>
                  <w:t>an</w:t>
                </w:r>
                <w:r>
                  <w:rPr>
                    <w:rFonts w:ascii="Verdana" w:eastAsia="Verdana" w:hAnsi="Verdana" w:cs="Verdana"/>
                    <w:sz w:val="16"/>
                    <w:szCs w:val="16"/>
                  </w:rPr>
                  <w:t>ce</w:t>
                </w:r>
                <w:r>
                  <w:rPr>
                    <w:rFonts w:ascii="Verdana" w:eastAsia="Verdana" w:hAnsi="Verdana" w:cs="Verdana"/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spacing w:val="-3"/>
                    <w:sz w:val="16"/>
                    <w:szCs w:val="16"/>
                  </w:rPr>
                  <w:t>T</w:t>
                </w:r>
                <w:r>
                  <w:rPr>
                    <w:rFonts w:ascii="Verdana" w:eastAsia="Verdana" w:hAnsi="Verdana" w:cs="Verdana"/>
                    <w:spacing w:val="1"/>
                    <w:sz w:val="16"/>
                    <w:szCs w:val="16"/>
                  </w:rPr>
                  <w:t>r</w:t>
                </w:r>
                <w:r>
                  <w:rPr>
                    <w:rFonts w:ascii="Verdana" w:eastAsia="Verdana" w:hAnsi="Verdana" w:cs="Verdana"/>
                    <w:spacing w:val="-1"/>
                    <w:sz w:val="16"/>
                    <w:szCs w:val="16"/>
                  </w:rPr>
                  <w:t>an</w:t>
                </w:r>
                <w:r>
                  <w:rPr>
                    <w:rFonts w:ascii="Verdana" w:eastAsia="Verdana" w:hAnsi="Verdana" w:cs="Verdana"/>
                    <w:sz w:val="16"/>
                    <w:szCs w:val="16"/>
                  </w:rPr>
                  <w:t>s</w:t>
                </w:r>
                <w:r>
                  <w:rPr>
                    <w:rFonts w:ascii="Verdana" w:eastAsia="Verdana" w:hAnsi="Verdana" w:cs="Verdana"/>
                    <w:spacing w:val="-1"/>
                    <w:sz w:val="16"/>
                    <w:szCs w:val="16"/>
                  </w:rPr>
                  <w:t>lat</w:t>
                </w:r>
                <w:r>
                  <w:rPr>
                    <w:rFonts w:ascii="Verdana" w:eastAsia="Verdana" w:hAnsi="Verdana" w:cs="Verdana"/>
                    <w:spacing w:val="1"/>
                    <w:sz w:val="16"/>
                    <w:szCs w:val="16"/>
                  </w:rPr>
                  <w:t>o</w:t>
                </w:r>
                <w:r>
                  <w:rPr>
                    <w:rFonts w:ascii="Verdana" w:eastAsia="Verdana" w:hAnsi="Verdana" w:cs="Verdana"/>
                    <w:sz w:val="16"/>
                    <w:szCs w:val="16"/>
                  </w:rPr>
                  <w:t xml:space="preserve">r </w:t>
                </w:r>
                <w:r>
                  <w:rPr>
                    <w:rFonts w:ascii="Verdana" w:eastAsia="Verdana" w:hAnsi="Verdana" w:cs="Verdana"/>
                    <w:spacing w:val="-1"/>
                    <w:sz w:val="16"/>
                    <w:szCs w:val="16"/>
                  </w:rPr>
                  <w:t>Ka</w:t>
                </w:r>
                <w:r>
                  <w:rPr>
                    <w:rFonts w:ascii="Verdana" w:eastAsia="Verdana" w:hAnsi="Verdana" w:cs="Verdana"/>
                    <w:sz w:val="16"/>
                    <w:szCs w:val="16"/>
                  </w:rPr>
                  <w:t>s</w:t>
                </w:r>
                <w:r>
                  <w:rPr>
                    <w:rFonts w:ascii="Verdana" w:eastAsia="Verdana" w:hAnsi="Verdana" w:cs="Verdana"/>
                    <w:spacing w:val="1"/>
                    <w:sz w:val="16"/>
                    <w:szCs w:val="16"/>
                  </w:rPr>
                  <w:t>p</w:t>
                </w:r>
                <w:r>
                  <w:rPr>
                    <w:rFonts w:ascii="Verdana" w:eastAsia="Verdana" w:hAnsi="Verdana" w:cs="Verdana"/>
                    <w:spacing w:val="-3"/>
                    <w:sz w:val="16"/>
                    <w:szCs w:val="16"/>
                  </w:rPr>
                  <w:t>a</w:t>
                </w:r>
                <w:r>
                  <w:rPr>
                    <w:rFonts w:ascii="Verdana" w:eastAsia="Verdana" w:hAnsi="Verdana" w:cs="Verdana"/>
                    <w:spacing w:val="1"/>
                    <w:sz w:val="16"/>
                    <w:szCs w:val="16"/>
                  </w:rPr>
                  <w:t>r</w:t>
                </w:r>
                <w:r>
                  <w:rPr>
                    <w:rFonts w:ascii="Verdana" w:eastAsia="Verdana" w:hAnsi="Verdana" w:cs="Verdana"/>
                    <w:sz w:val="16"/>
                    <w:szCs w:val="16"/>
                  </w:rPr>
                  <w:t>s</w:t>
                </w:r>
                <w:r>
                  <w:rPr>
                    <w:rFonts w:ascii="Verdana" w:eastAsia="Verdana" w:hAnsi="Verdana" w:cs="Verdana"/>
                    <w:spacing w:val="-3"/>
                    <w:sz w:val="16"/>
                    <w:szCs w:val="16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spacing w:val="-1"/>
                    <w:sz w:val="16"/>
                    <w:szCs w:val="16"/>
                  </w:rPr>
                  <w:t>M</w:t>
                </w:r>
                <w:r>
                  <w:rPr>
                    <w:rFonts w:ascii="Verdana" w:eastAsia="Verdana" w:hAnsi="Verdana" w:cs="Verdana"/>
                    <w:sz w:val="16"/>
                    <w:szCs w:val="16"/>
                  </w:rPr>
                  <w:t>e</w:t>
                </w:r>
                <w:r>
                  <w:rPr>
                    <w:rFonts w:ascii="Verdana" w:eastAsia="Verdana" w:hAnsi="Verdana" w:cs="Verdana"/>
                    <w:spacing w:val="-1"/>
                    <w:sz w:val="16"/>
                    <w:szCs w:val="16"/>
                  </w:rPr>
                  <w:t>l</w:t>
                </w:r>
                <w:r>
                  <w:rPr>
                    <w:rFonts w:ascii="Verdana" w:eastAsia="Verdana" w:hAnsi="Verdana" w:cs="Verdana"/>
                    <w:spacing w:val="1"/>
                    <w:sz w:val="16"/>
                    <w:szCs w:val="16"/>
                  </w:rPr>
                  <w:t>k</w:t>
                </w:r>
                <w:r>
                  <w:rPr>
                    <w:rFonts w:ascii="Verdana" w:eastAsia="Verdana" w:hAnsi="Verdana" w:cs="Verdana"/>
                    <w:spacing w:val="-1"/>
                    <w:sz w:val="16"/>
                    <w:szCs w:val="16"/>
                  </w:rPr>
                  <w:t>i</w:t>
                </w:r>
                <w:r>
                  <w:rPr>
                    <w:rFonts w:ascii="Verdana" w:eastAsia="Verdana" w:hAnsi="Verdana" w:cs="Verdana"/>
                    <w:sz w:val="16"/>
                    <w:szCs w:val="16"/>
                  </w:rPr>
                  <w:t>s</w:t>
                </w:r>
                <w:r>
                  <w:rPr>
                    <w:rFonts w:ascii="Verdana" w:eastAsia="Verdana" w:hAnsi="Verdana" w:cs="Verdana"/>
                    <w:spacing w:val="3"/>
                    <w:sz w:val="16"/>
                    <w:szCs w:val="16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spacing w:val="-1"/>
                    <w:sz w:val="16"/>
                    <w:szCs w:val="16"/>
                  </w:rPr>
                  <w:t>r</w:t>
                </w:r>
                <w:r>
                  <w:rPr>
                    <w:rFonts w:ascii="Verdana" w:eastAsia="Verdana" w:hAnsi="Verdana" w:cs="Verdana"/>
                    <w:sz w:val="16"/>
                    <w:szCs w:val="16"/>
                  </w:rPr>
                  <w:t>es</w:t>
                </w:r>
                <w:r>
                  <w:rPr>
                    <w:rFonts w:ascii="Verdana" w:eastAsia="Verdana" w:hAnsi="Verdana" w:cs="Verdana"/>
                    <w:spacing w:val="-1"/>
                    <w:sz w:val="16"/>
                    <w:szCs w:val="16"/>
                  </w:rPr>
                  <w:t>u</w:t>
                </w:r>
                <w:r>
                  <w:rPr>
                    <w:rFonts w:ascii="Verdana" w:eastAsia="Verdana" w:hAnsi="Verdana" w:cs="Verdana"/>
                    <w:sz w:val="16"/>
                    <w:szCs w:val="16"/>
                  </w:rPr>
                  <w:t>me</w:t>
                </w:r>
                <w:r>
                  <w:rPr>
                    <w:rFonts w:ascii="Verdana" w:eastAsia="Verdana" w:hAnsi="Verdana" w:cs="Verdana"/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spacing w:val="1"/>
                    <w:sz w:val="16"/>
                    <w:szCs w:val="16"/>
                  </w:rPr>
                  <w:t>o</w:t>
                </w:r>
                <w:r>
                  <w:rPr>
                    <w:rFonts w:ascii="Verdana" w:eastAsia="Verdana" w:hAnsi="Verdana" w:cs="Verdana"/>
                    <w:sz w:val="16"/>
                    <w:szCs w:val="16"/>
                  </w:rPr>
                  <w:t>n</w:t>
                </w:r>
                <w:r>
                  <w:rPr>
                    <w:rFonts w:ascii="Verdana" w:eastAsia="Verdana" w:hAnsi="Verdana" w:cs="Verdana"/>
                    <w:spacing w:val="-2"/>
                    <w:sz w:val="16"/>
                    <w:szCs w:val="16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spacing w:val="1"/>
                    <w:sz w:val="16"/>
                    <w:szCs w:val="16"/>
                  </w:rPr>
                  <w:t>9</w:t>
                </w:r>
                <w:r>
                  <w:rPr>
                    <w:rFonts w:ascii="Verdana" w:eastAsia="Verdana" w:hAnsi="Verdana" w:cs="Verdana"/>
                    <w:spacing w:val="-3"/>
                    <w:sz w:val="16"/>
                    <w:szCs w:val="16"/>
                  </w:rPr>
                  <w:t>/</w:t>
                </w:r>
                <w:r>
                  <w:rPr>
                    <w:rFonts w:ascii="Verdana" w:eastAsia="Verdana" w:hAnsi="Verdana" w:cs="Verdana"/>
                    <w:spacing w:val="1"/>
                    <w:sz w:val="16"/>
                    <w:szCs w:val="16"/>
                  </w:rPr>
                  <w:t>11</w:t>
                </w:r>
                <w:r>
                  <w:rPr>
                    <w:rFonts w:ascii="Verdana" w:eastAsia="Verdana" w:hAnsi="Verdana" w:cs="Verdana"/>
                    <w:spacing w:val="-3"/>
                    <w:sz w:val="16"/>
                    <w:szCs w:val="16"/>
                  </w:rPr>
                  <w:t>/</w:t>
                </w:r>
                <w:r>
                  <w:rPr>
                    <w:rFonts w:ascii="Verdana" w:eastAsia="Verdana" w:hAnsi="Verdana" w:cs="Verdana"/>
                    <w:spacing w:val="1"/>
                    <w:sz w:val="16"/>
                    <w:szCs w:val="16"/>
                  </w:rPr>
                  <w:t>2</w:t>
                </w:r>
                <w:r>
                  <w:rPr>
                    <w:rFonts w:ascii="Verdana" w:eastAsia="Verdana" w:hAnsi="Verdana" w:cs="Verdana"/>
                    <w:spacing w:val="-1"/>
                    <w:sz w:val="16"/>
                    <w:szCs w:val="16"/>
                  </w:rPr>
                  <w:t>0</w:t>
                </w:r>
                <w:r>
                  <w:rPr>
                    <w:rFonts w:ascii="Verdana" w:eastAsia="Verdana" w:hAnsi="Verdana" w:cs="Verdana"/>
                    <w:spacing w:val="1"/>
                    <w:sz w:val="16"/>
                    <w:szCs w:val="16"/>
                  </w:rPr>
                  <w:t>1</w:t>
                </w:r>
                <w:r>
                  <w:rPr>
                    <w:rFonts w:ascii="Verdana" w:eastAsia="Verdana" w:hAnsi="Verdana" w:cs="Verdana"/>
                    <w:sz w:val="16"/>
                    <w:szCs w:val="16"/>
                  </w:rPr>
                  <w:t>2</w:t>
                </w:r>
              </w:p>
            </w:txbxContent>
          </v:textbox>
          <w10:wrap anchorx="page" anchory="page"/>
        </v:shape>
      </w:pict>
    </w:r>
    <w:r>
      <w:pict w14:anchorId="36A2212B">
        <v:shape id="_x0000_s2049" type="#_x0000_t202" style="position:absolute;margin-left:458.8pt;margin-top:746.9pt;width:47.7pt;height:10.05pt;z-index:-251658240;mso-position-horizontal-relative:page;mso-position-vertical-relative:page" filled="f" stroked="f">
          <v:textbox inset="0,0,0,0">
            <w:txbxContent>
              <w:p w14:paraId="2EEA26DC" w14:textId="77777777" w:rsidR="00EA5CEA" w:rsidRDefault="00A849B3">
                <w:pPr>
                  <w:spacing w:line="180" w:lineRule="exact"/>
                  <w:ind w:left="20" w:right="-24"/>
                  <w:rPr>
                    <w:rFonts w:ascii="Verdana" w:eastAsia="Verdana" w:hAnsi="Verdana" w:cs="Verdana"/>
                    <w:sz w:val="16"/>
                    <w:szCs w:val="16"/>
                  </w:rPr>
                </w:pPr>
                <w:r>
                  <w:rPr>
                    <w:rFonts w:ascii="Verdana" w:eastAsia="Verdana" w:hAnsi="Verdana" w:cs="Verdana"/>
                    <w:spacing w:val="-1"/>
                    <w:sz w:val="16"/>
                    <w:szCs w:val="16"/>
                  </w:rPr>
                  <w:t>Pa</w:t>
                </w:r>
                <w:r>
                  <w:rPr>
                    <w:rFonts w:ascii="Verdana" w:eastAsia="Verdana" w:hAnsi="Verdana" w:cs="Verdana"/>
                    <w:sz w:val="16"/>
                    <w:szCs w:val="16"/>
                  </w:rPr>
                  <w:t xml:space="preserve">ge </w:t>
                </w:r>
                <w:r>
                  <w:fldChar w:fldCharType="begin"/>
                </w:r>
                <w:r>
                  <w:rPr>
                    <w:rFonts w:ascii="Verdana" w:eastAsia="Verdana" w:hAnsi="Verdana" w:cs="Verdana"/>
                    <w:sz w:val="16"/>
                    <w:szCs w:val="16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Verdana" w:eastAsia="Verdana" w:hAnsi="Verdana" w:cs="Verdana"/>
                    <w:sz w:val="16"/>
                    <w:szCs w:val="16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spacing w:val="1"/>
                    <w:sz w:val="16"/>
                    <w:szCs w:val="16"/>
                  </w:rPr>
                  <w:t>o</w:t>
                </w:r>
                <w:r>
                  <w:rPr>
                    <w:rFonts w:ascii="Verdana" w:eastAsia="Verdana" w:hAnsi="Verdana" w:cs="Verdana"/>
                    <w:sz w:val="16"/>
                    <w:szCs w:val="16"/>
                  </w:rPr>
                  <w:t>f</w:t>
                </w:r>
                <w:r>
                  <w:rPr>
                    <w:rFonts w:ascii="Verdana" w:eastAsia="Verdana" w:hAnsi="Verdana" w:cs="Verdana"/>
                    <w:spacing w:val="-2"/>
                    <w:sz w:val="16"/>
                    <w:szCs w:val="16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sz w:val="16"/>
                    <w:szCs w:val="16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4F25F3" w14:textId="77777777" w:rsidR="00A849B3" w:rsidRDefault="00A849B3">
      <w:r>
        <w:separator/>
      </w:r>
    </w:p>
  </w:footnote>
  <w:footnote w:type="continuationSeparator" w:id="0">
    <w:p w14:paraId="69E39B57" w14:textId="77777777" w:rsidR="00A849B3" w:rsidRDefault="00A849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43431D"/>
    <w:multiLevelType w:val="multilevel"/>
    <w:tmpl w:val="FA426F2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5CEA"/>
    <w:rsid w:val="00700B6E"/>
    <w:rsid w:val="00A849B3"/>
    <w:rsid w:val="00EA5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49FC5197"/>
  <w15:docId w15:val="{FE20A899-F5C5-417B-A160-A68D52F76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700B6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00B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arlon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470</Words>
  <Characters>2683</Characters>
  <Application>Microsoft Office Word</Application>
  <DocSecurity>0</DocSecurity>
  <Lines>22</Lines>
  <Paragraphs>6</Paragraphs>
  <ScaleCrop>false</ScaleCrop>
  <Company/>
  <LinksUpToDate>false</LinksUpToDate>
  <CharactersWithSpaces>3147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2021-05-29T11:46:00Z</dcterms:created>
  <dcterms:modified xsi:type="dcterms:W3CDTF">2021-05-29T11:47:00Z</dcterms:modified>
</cp:coreProperties>
</file>